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9CAED" w14:textId="77777777" w:rsidR="00D53495" w:rsidRDefault="00D53495" w:rsidP="00D53495"/>
    <w:p w14:paraId="65DAAC74" w14:textId="77777777" w:rsidR="00D53495" w:rsidRDefault="00D53495" w:rsidP="00D53495">
      <w:pPr>
        <w:jc w:val="center"/>
        <w:rPr>
          <w:b/>
          <w:bCs/>
          <w:color w:val="000000"/>
        </w:rPr>
      </w:pPr>
    </w:p>
    <w:p w14:paraId="1116CD7D" w14:textId="77777777" w:rsidR="00D53495" w:rsidRDefault="00D53495" w:rsidP="00D53495">
      <w:pPr>
        <w:jc w:val="center"/>
        <w:rPr>
          <w:b/>
          <w:i/>
        </w:rPr>
      </w:pPr>
    </w:p>
    <w:p w14:paraId="32D5E4BD" w14:textId="77777777" w:rsidR="00D53495" w:rsidRDefault="00D53495" w:rsidP="00D53495">
      <w:pPr>
        <w:jc w:val="center"/>
        <w:rPr>
          <w:b/>
          <w:i/>
        </w:rPr>
      </w:pPr>
    </w:p>
    <w:p w14:paraId="52B50691" w14:textId="77777777" w:rsidR="00321897" w:rsidRPr="00B450F8" w:rsidRDefault="00321897" w:rsidP="00321897">
      <w:pPr>
        <w:rPr>
          <w:sz w:val="24"/>
          <w:szCs w:val="24"/>
        </w:rPr>
      </w:pPr>
    </w:p>
    <w:p w14:paraId="05C9D5B3" w14:textId="77777777" w:rsidR="00321897" w:rsidRPr="00B450F8" w:rsidRDefault="00321897" w:rsidP="00321897">
      <w:pPr>
        <w:rPr>
          <w:sz w:val="24"/>
          <w:szCs w:val="24"/>
        </w:rPr>
      </w:pPr>
    </w:p>
    <w:p w14:paraId="2B17F285" w14:textId="77777777" w:rsidR="005A156E" w:rsidRDefault="005A156E" w:rsidP="005A156E">
      <w:pPr>
        <w:rPr>
          <w:sz w:val="24"/>
          <w:szCs w:val="24"/>
        </w:rPr>
      </w:pPr>
    </w:p>
    <w:p w14:paraId="50BF9E86" w14:textId="77777777" w:rsidR="009D333F" w:rsidRDefault="009D333F" w:rsidP="009D333F">
      <w:pPr>
        <w:rPr>
          <w:sz w:val="24"/>
          <w:szCs w:val="24"/>
        </w:rPr>
      </w:pPr>
    </w:p>
    <w:p w14:paraId="62315C16" w14:textId="77777777" w:rsidR="009D333F" w:rsidRDefault="009D333F" w:rsidP="009D333F">
      <w:pPr>
        <w:rPr>
          <w:sz w:val="24"/>
          <w:szCs w:val="24"/>
        </w:rPr>
      </w:pPr>
    </w:p>
    <w:p w14:paraId="1AA696EE" w14:textId="77777777" w:rsidR="009D333F" w:rsidRDefault="009D333F" w:rsidP="009D333F">
      <w:pPr>
        <w:rPr>
          <w:sz w:val="24"/>
          <w:szCs w:val="24"/>
        </w:rPr>
      </w:pPr>
    </w:p>
    <w:p w14:paraId="03F8E143" w14:textId="77777777" w:rsidR="009D333F" w:rsidRDefault="009D333F" w:rsidP="009D333F">
      <w:pPr>
        <w:rPr>
          <w:sz w:val="24"/>
          <w:szCs w:val="24"/>
        </w:rPr>
      </w:pPr>
    </w:p>
    <w:p w14:paraId="7DE66EAC" w14:textId="77777777" w:rsidR="009D333F" w:rsidRDefault="009D333F" w:rsidP="009D333F">
      <w:pPr>
        <w:rPr>
          <w:sz w:val="24"/>
          <w:szCs w:val="24"/>
        </w:rPr>
      </w:pPr>
    </w:p>
    <w:p w14:paraId="0C30CA8D" w14:textId="77777777" w:rsidR="009D333F" w:rsidRDefault="009D333F" w:rsidP="009D333F">
      <w:pPr>
        <w:rPr>
          <w:sz w:val="24"/>
          <w:szCs w:val="24"/>
        </w:rPr>
      </w:pPr>
    </w:p>
    <w:p w14:paraId="46D745AF" w14:textId="77777777" w:rsidR="009D333F" w:rsidRPr="00B450F8" w:rsidRDefault="009D333F" w:rsidP="009D333F">
      <w:pPr>
        <w:rPr>
          <w:sz w:val="24"/>
          <w:szCs w:val="24"/>
        </w:rPr>
      </w:pPr>
    </w:p>
    <w:tbl>
      <w:tblPr>
        <w:tblpPr w:leftFromText="180" w:rightFromText="180" w:vertAnchor="text" w:horzAnchor="margin" w:tblpXSpec="center" w:tblpY="62"/>
        <w:tblW w:w="0" w:type="auto"/>
        <w:tblLayout w:type="fixed"/>
        <w:tblCellMar>
          <w:left w:w="80" w:type="dxa"/>
          <w:right w:w="80" w:type="dxa"/>
        </w:tblCellMar>
        <w:tblLook w:val="0000" w:firstRow="0" w:lastRow="0" w:firstColumn="0" w:lastColumn="0" w:noHBand="0" w:noVBand="0"/>
      </w:tblPr>
      <w:tblGrid>
        <w:gridCol w:w="5475"/>
      </w:tblGrid>
      <w:tr w:rsidR="009D333F" w:rsidRPr="00B450F8" w14:paraId="2A7DEE9E" w14:textId="77777777" w:rsidTr="4E118860">
        <w:trPr>
          <w:cantSplit/>
          <w:trHeight w:val="2581"/>
        </w:trPr>
        <w:tc>
          <w:tcPr>
            <w:tcW w:w="5475" w:type="dxa"/>
            <w:tcBorders>
              <w:top w:val="single" w:sz="6" w:space="0" w:color="auto"/>
              <w:left w:val="single" w:sz="6" w:space="0" w:color="auto"/>
              <w:bottom w:val="single" w:sz="12" w:space="0" w:color="auto"/>
              <w:right w:val="single" w:sz="12" w:space="0" w:color="auto"/>
            </w:tcBorders>
          </w:tcPr>
          <w:p w14:paraId="4B9928D5" w14:textId="77777777" w:rsidR="00F818CE" w:rsidRPr="00C74287" w:rsidRDefault="00D6084E" w:rsidP="00F818CE">
            <w:pPr>
              <w:pStyle w:val="TOCTitle"/>
              <w:jc w:val="center"/>
              <w:rPr>
                <w:bCs/>
                <w:sz w:val="48"/>
              </w:rPr>
            </w:pPr>
            <w:r>
              <w:rPr>
                <w:bCs/>
                <w:sz w:val="48"/>
              </w:rPr>
              <w:t>Template</w:t>
            </w:r>
            <w:r w:rsidR="00F818CE">
              <w:rPr>
                <w:bCs/>
                <w:sz w:val="48"/>
              </w:rPr>
              <w:t xml:space="preserve"> </w:t>
            </w:r>
            <w:r w:rsidR="005C4526">
              <w:rPr>
                <w:bCs/>
                <w:sz w:val="48"/>
              </w:rPr>
              <w:t>A</w:t>
            </w:r>
          </w:p>
          <w:p w14:paraId="4DC0608D" w14:textId="77777777" w:rsidR="00F818CE" w:rsidRPr="00C74287" w:rsidRDefault="005C4526" w:rsidP="00F818CE">
            <w:pPr>
              <w:pStyle w:val="TOCTitle"/>
              <w:jc w:val="center"/>
              <w:rPr>
                <w:bCs/>
                <w:sz w:val="40"/>
              </w:rPr>
            </w:pPr>
            <w:r>
              <w:rPr>
                <w:bCs/>
                <w:sz w:val="40"/>
              </w:rPr>
              <w:t>Cover Letter and Executive Summary</w:t>
            </w:r>
          </w:p>
          <w:p w14:paraId="6844CDA6" w14:textId="77777777" w:rsidR="009D333F" w:rsidRPr="00C938AF" w:rsidRDefault="009D333F" w:rsidP="009D0784"/>
          <w:p w14:paraId="32923DA3" w14:textId="77777777" w:rsidR="009D333F" w:rsidRDefault="009D333F" w:rsidP="009D0784"/>
          <w:p w14:paraId="2F535202" w14:textId="0A3A3460" w:rsidR="009D333F" w:rsidRPr="00510CC1" w:rsidRDefault="00042E6F" w:rsidP="009D333F">
            <w:pPr>
              <w:pStyle w:val="TOCTitle"/>
              <w:jc w:val="center"/>
            </w:pPr>
            <w:r>
              <w:t>RFP</w:t>
            </w:r>
            <w:r w:rsidR="009D333F">
              <w:t xml:space="preserve"> #</w:t>
            </w:r>
            <w:r w:rsidR="00BB04AC">
              <w:t xml:space="preserve"> </w:t>
            </w:r>
            <w:r w:rsidR="00895EAD">
              <w:t>202</w:t>
            </w:r>
            <w:r w:rsidR="2CCC28E0">
              <w:t>5-</w:t>
            </w:r>
            <w:r w:rsidR="528B7949">
              <w:t>06</w:t>
            </w:r>
            <w:r w:rsidR="000B4BED">
              <w:t xml:space="preserve">  </w:t>
            </w:r>
          </w:p>
        </w:tc>
      </w:tr>
    </w:tbl>
    <w:p w14:paraId="3C37FFB6" w14:textId="77777777" w:rsidR="009D333F" w:rsidRPr="00B450F8" w:rsidRDefault="009D333F" w:rsidP="009D333F">
      <w:pPr>
        <w:rPr>
          <w:sz w:val="24"/>
          <w:szCs w:val="24"/>
        </w:rPr>
        <w:sectPr w:rsidR="009D333F" w:rsidRPr="00B450F8" w:rsidSect="009D0784">
          <w:headerReference w:type="default" r:id="rId11"/>
          <w:footerReference w:type="default" r:id="rId12"/>
          <w:footnotePr>
            <w:numRestart w:val="eachPage"/>
          </w:footnotePr>
          <w:pgSz w:w="12240" w:h="15840" w:code="1"/>
          <w:pgMar w:top="1440" w:right="1440" w:bottom="1440" w:left="1440" w:header="576" w:footer="576" w:gutter="0"/>
          <w:cols w:space="720"/>
        </w:sectPr>
      </w:pPr>
    </w:p>
    <w:p w14:paraId="4B59BA90" w14:textId="77777777" w:rsidR="009D333F" w:rsidRPr="00B450F8" w:rsidRDefault="009D333F" w:rsidP="009D333F">
      <w:pPr>
        <w:pStyle w:val="TOCTitle"/>
        <w:jc w:val="center"/>
      </w:pPr>
      <w:r w:rsidRPr="00B450F8">
        <w:lastRenderedPageBreak/>
        <w:t>Table of Contents</w:t>
      </w:r>
    </w:p>
    <w:p w14:paraId="4C571129" w14:textId="77777777" w:rsidR="009D333F" w:rsidRPr="00B450F8" w:rsidRDefault="009D333F" w:rsidP="009D333F"/>
    <w:p w14:paraId="4A5A21CB" w14:textId="5A296479" w:rsidR="0052566C" w:rsidRDefault="009719DB">
      <w:pPr>
        <w:pStyle w:val="TOC1"/>
        <w:tabs>
          <w:tab w:val="right" w:leader="dot" w:pos="9350"/>
        </w:tabs>
        <w:rPr>
          <w:rFonts w:asciiTheme="minorHAnsi" w:eastAsiaTheme="minorEastAsia" w:hAnsiTheme="minorHAnsi" w:cstheme="minorBidi"/>
          <w:noProof/>
          <w:sz w:val="24"/>
          <w:szCs w:val="24"/>
        </w:rPr>
      </w:pPr>
      <w:r w:rsidRPr="00B450F8">
        <w:rPr>
          <w:b/>
          <w:noProof/>
          <w:sz w:val="24"/>
        </w:rPr>
        <w:fldChar w:fldCharType="begin"/>
      </w:r>
      <w:r w:rsidR="009D333F" w:rsidRPr="00B450F8">
        <w:instrText xml:space="preserve"> TOC \o "1-3" \h \z \u </w:instrText>
      </w:r>
      <w:r w:rsidRPr="00B450F8">
        <w:rPr>
          <w:b/>
          <w:noProof/>
          <w:sz w:val="24"/>
        </w:rPr>
        <w:fldChar w:fldCharType="separate"/>
      </w:r>
      <w:hyperlink w:anchor="_Toc63237283" w:history="1">
        <w:r w:rsidR="0052566C" w:rsidRPr="00F7131F">
          <w:rPr>
            <w:rStyle w:val="Hyperlink"/>
            <w:noProof/>
          </w:rPr>
          <w:t>1.0 Submission Cover Letter</w:t>
        </w:r>
        <w:r w:rsidR="0052566C">
          <w:rPr>
            <w:noProof/>
            <w:webHidden/>
          </w:rPr>
          <w:tab/>
        </w:r>
        <w:r w:rsidR="0052566C">
          <w:rPr>
            <w:noProof/>
            <w:webHidden/>
          </w:rPr>
          <w:fldChar w:fldCharType="begin"/>
        </w:r>
        <w:r w:rsidR="0052566C">
          <w:rPr>
            <w:noProof/>
            <w:webHidden/>
          </w:rPr>
          <w:instrText xml:space="preserve"> PAGEREF _Toc63237283 \h </w:instrText>
        </w:r>
        <w:r w:rsidR="0052566C">
          <w:rPr>
            <w:noProof/>
            <w:webHidden/>
          </w:rPr>
        </w:r>
        <w:r w:rsidR="0052566C">
          <w:rPr>
            <w:noProof/>
            <w:webHidden/>
          </w:rPr>
          <w:fldChar w:fldCharType="separate"/>
        </w:r>
        <w:r w:rsidR="0052566C">
          <w:rPr>
            <w:noProof/>
            <w:webHidden/>
          </w:rPr>
          <w:t>1</w:t>
        </w:r>
        <w:r w:rsidR="0052566C">
          <w:rPr>
            <w:noProof/>
            <w:webHidden/>
          </w:rPr>
          <w:fldChar w:fldCharType="end"/>
        </w:r>
      </w:hyperlink>
    </w:p>
    <w:p w14:paraId="7ECF4F9E" w14:textId="013B374D" w:rsidR="0052566C" w:rsidRDefault="0052566C">
      <w:pPr>
        <w:pStyle w:val="TOC1"/>
        <w:tabs>
          <w:tab w:val="right" w:leader="dot" w:pos="9350"/>
        </w:tabs>
        <w:rPr>
          <w:rFonts w:asciiTheme="minorHAnsi" w:eastAsiaTheme="minorEastAsia" w:hAnsiTheme="minorHAnsi" w:cstheme="minorBidi"/>
          <w:noProof/>
          <w:sz w:val="24"/>
          <w:szCs w:val="24"/>
        </w:rPr>
      </w:pPr>
      <w:hyperlink w:anchor="_Toc63237284" w:history="1">
        <w:r w:rsidRPr="00F7131F">
          <w:rPr>
            <w:rStyle w:val="Hyperlink"/>
            <w:noProof/>
          </w:rPr>
          <w:t>2.0 Table of Contents</w:t>
        </w:r>
        <w:r>
          <w:rPr>
            <w:noProof/>
            <w:webHidden/>
          </w:rPr>
          <w:tab/>
        </w:r>
        <w:r>
          <w:rPr>
            <w:noProof/>
            <w:webHidden/>
          </w:rPr>
          <w:fldChar w:fldCharType="begin"/>
        </w:r>
        <w:r>
          <w:rPr>
            <w:noProof/>
            <w:webHidden/>
          </w:rPr>
          <w:instrText xml:space="preserve"> PAGEREF _Toc63237284 \h </w:instrText>
        </w:r>
        <w:r>
          <w:rPr>
            <w:noProof/>
            <w:webHidden/>
          </w:rPr>
        </w:r>
        <w:r>
          <w:rPr>
            <w:noProof/>
            <w:webHidden/>
          </w:rPr>
          <w:fldChar w:fldCharType="separate"/>
        </w:r>
        <w:r>
          <w:rPr>
            <w:noProof/>
            <w:webHidden/>
          </w:rPr>
          <w:t>1</w:t>
        </w:r>
        <w:r>
          <w:rPr>
            <w:noProof/>
            <w:webHidden/>
          </w:rPr>
          <w:fldChar w:fldCharType="end"/>
        </w:r>
      </w:hyperlink>
    </w:p>
    <w:p w14:paraId="722E6FA9" w14:textId="259FE494" w:rsidR="0052566C" w:rsidRDefault="0052566C">
      <w:pPr>
        <w:pStyle w:val="TOC1"/>
        <w:tabs>
          <w:tab w:val="right" w:leader="dot" w:pos="9350"/>
        </w:tabs>
        <w:rPr>
          <w:rFonts w:asciiTheme="minorHAnsi" w:eastAsiaTheme="minorEastAsia" w:hAnsiTheme="minorHAnsi" w:cstheme="minorBidi"/>
          <w:noProof/>
          <w:sz w:val="24"/>
          <w:szCs w:val="24"/>
        </w:rPr>
      </w:pPr>
      <w:hyperlink w:anchor="_Toc63237285" w:history="1">
        <w:r w:rsidRPr="00F7131F">
          <w:rPr>
            <w:rStyle w:val="Hyperlink"/>
            <w:noProof/>
          </w:rPr>
          <w:t>3.0 Executive Summary</w:t>
        </w:r>
        <w:r>
          <w:rPr>
            <w:noProof/>
            <w:webHidden/>
          </w:rPr>
          <w:tab/>
        </w:r>
        <w:r>
          <w:rPr>
            <w:noProof/>
            <w:webHidden/>
          </w:rPr>
          <w:fldChar w:fldCharType="begin"/>
        </w:r>
        <w:r>
          <w:rPr>
            <w:noProof/>
            <w:webHidden/>
          </w:rPr>
          <w:instrText xml:space="preserve"> PAGEREF _Toc63237285 \h </w:instrText>
        </w:r>
        <w:r>
          <w:rPr>
            <w:noProof/>
            <w:webHidden/>
          </w:rPr>
        </w:r>
        <w:r>
          <w:rPr>
            <w:noProof/>
            <w:webHidden/>
          </w:rPr>
          <w:fldChar w:fldCharType="separate"/>
        </w:r>
        <w:r>
          <w:rPr>
            <w:noProof/>
            <w:webHidden/>
          </w:rPr>
          <w:t>1</w:t>
        </w:r>
        <w:r>
          <w:rPr>
            <w:noProof/>
            <w:webHidden/>
          </w:rPr>
          <w:fldChar w:fldCharType="end"/>
        </w:r>
      </w:hyperlink>
    </w:p>
    <w:p w14:paraId="7A7E8B9F" w14:textId="4C9EEA6F" w:rsidR="0052566C" w:rsidRDefault="0052566C">
      <w:pPr>
        <w:pStyle w:val="TOC1"/>
        <w:tabs>
          <w:tab w:val="right" w:leader="dot" w:pos="9350"/>
        </w:tabs>
        <w:rPr>
          <w:rFonts w:asciiTheme="minorHAnsi" w:eastAsiaTheme="minorEastAsia" w:hAnsiTheme="minorHAnsi" w:cstheme="minorBidi"/>
          <w:noProof/>
          <w:sz w:val="24"/>
          <w:szCs w:val="24"/>
        </w:rPr>
      </w:pPr>
      <w:hyperlink w:anchor="_Toc63237286" w:history="1">
        <w:r w:rsidRPr="00F7131F">
          <w:rPr>
            <w:rStyle w:val="Hyperlink"/>
            <w:noProof/>
          </w:rPr>
          <w:t>4.0 Contact Information</w:t>
        </w:r>
        <w:r>
          <w:rPr>
            <w:noProof/>
            <w:webHidden/>
          </w:rPr>
          <w:tab/>
        </w:r>
        <w:r>
          <w:rPr>
            <w:noProof/>
            <w:webHidden/>
          </w:rPr>
          <w:fldChar w:fldCharType="begin"/>
        </w:r>
        <w:r>
          <w:rPr>
            <w:noProof/>
            <w:webHidden/>
          </w:rPr>
          <w:instrText xml:space="preserve"> PAGEREF _Toc63237286 \h </w:instrText>
        </w:r>
        <w:r>
          <w:rPr>
            <w:noProof/>
            <w:webHidden/>
          </w:rPr>
        </w:r>
        <w:r>
          <w:rPr>
            <w:noProof/>
            <w:webHidden/>
          </w:rPr>
          <w:fldChar w:fldCharType="separate"/>
        </w:r>
        <w:r>
          <w:rPr>
            <w:noProof/>
            <w:webHidden/>
          </w:rPr>
          <w:t>2</w:t>
        </w:r>
        <w:r>
          <w:rPr>
            <w:noProof/>
            <w:webHidden/>
          </w:rPr>
          <w:fldChar w:fldCharType="end"/>
        </w:r>
      </w:hyperlink>
    </w:p>
    <w:p w14:paraId="63BF3BE2" w14:textId="12482C85" w:rsidR="0052566C" w:rsidRDefault="0052566C" w:rsidP="00067AA5">
      <w:pPr>
        <w:pStyle w:val="TOC2"/>
        <w:tabs>
          <w:tab w:val="right" w:leader="dot" w:pos="9350"/>
        </w:tabs>
        <w:ind w:left="360"/>
        <w:rPr>
          <w:rFonts w:asciiTheme="minorHAnsi" w:eastAsiaTheme="minorEastAsia" w:hAnsiTheme="minorHAnsi" w:cstheme="minorBidi"/>
          <w:noProof/>
          <w:sz w:val="24"/>
          <w:szCs w:val="24"/>
        </w:rPr>
      </w:pPr>
      <w:hyperlink w:anchor="_Toc63237287" w:history="1">
        <w:r w:rsidRPr="00F7131F">
          <w:rPr>
            <w:rStyle w:val="Hyperlink"/>
            <w:noProof/>
          </w:rPr>
          <w:t>4.1 Proposer Contact Information</w:t>
        </w:r>
        <w:r>
          <w:rPr>
            <w:noProof/>
            <w:webHidden/>
          </w:rPr>
          <w:tab/>
        </w:r>
        <w:r>
          <w:rPr>
            <w:noProof/>
            <w:webHidden/>
          </w:rPr>
          <w:fldChar w:fldCharType="begin"/>
        </w:r>
        <w:r>
          <w:rPr>
            <w:noProof/>
            <w:webHidden/>
          </w:rPr>
          <w:instrText xml:space="preserve"> PAGEREF _Toc63237287 \h </w:instrText>
        </w:r>
        <w:r>
          <w:rPr>
            <w:noProof/>
            <w:webHidden/>
          </w:rPr>
        </w:r>
        <w:r>
          <w:rPr>
            <w:noProof/>
            <w:webHidden/>
          </w:rPr>
          <w:fldChar w:fldCharType="separate"/>
        </w:r>
        <w:r>
          <w:rPr>
            <w:noProof/>
            <w:webHidden/>
          </w:rPr>
          <w:t>2</w:t>
        </w:r>
        <w:r>
          <w:rPr>
            <w:noProof/>
            <w:webHidden/>
          </w:rPr>
          <w:fldChar w:fldCharType="end"/>
        </w:r>
      </w:hyperlink>
    </w:p>
    <w:p w14:paraId="3A69474F" w14:textId="0C8EFF3E" w:rsidR="0052566C" w:rsidRDefault="0052566C" w:rsidP="00067AA5">
      <w:pPr>
        <w:pStyle w:val="TOC2"/>
        <w:tabs>
          <w:tab w:val="right" w:leader="dot" w:pos="9350"/>
        </w:tabs>
        <w:ind w:left="360"/>
        <w:rPr>
          <w:rFonts w:asciiTheme="minorHAnsi" w:eastAsiaTheme="minorEastAsia" w:hAnsiTheme="minorHAnsi" w:cstheme="minorBidi"/>
          <w:noProof/>
          <w:sz w:val="24"/>
          <w:szCs w:val="24"/>
        </w:rPr>
      </w:pPr>
      <w:hyperlink w:anchor="_Toc63237288" w:history="1">
        <w:r w:rsidRPr="00F7131F">
          <w:rPr>
            <w:rStyle w:val="Hyperlink"/>
            <w:noProof/>
          </w:rPr>
          <w:t>4.2 Subcontractor Contact Information (if applicable)</w:t>
        </w:r>
        <w:r>
          <w:rPr>
            <w:noProof/>
            <w:webHidden/>
          </w:rPr>
          <w:tab/>
        </w:r>
        <w:r>
          <w:rPr>
            <w:noProof/>
            <w:webHidden/>
          </w:rPr>
          <w:fldChar w:fldCharType="begin"/>
        </w:r>
        <w:r>
          <w:rPr>
            <w:noProof/>
            <w:webHidden/>
          </w:rPr>
          <w:instrText xml:space="preserve"> PAGEREF _Toc63237288 \h </w:instrText>
        </w:r>
        <w:r>
          <w:rPr>
            <w:noProof/>
            <w:webHidden/>
          </w:rPr>
        </w:r>
        <w:r>
          <w:rPr>
            <w:noProof/>
            <w:webHidden/>
          </w:rPr>
          <w:fldChar w:fldCharType="separate"/>
        </w:r>
        <w:r>
          <w:rPr>
            <w:noProof/>
            <w:webHidden/>
          </w:rPr>
          <w:t>3</w:t>
        </w:r>
        <w:r>
          <w:rPr>
            <w:noProof/>
            <w:webHidden/>
          </w:rPr>
          <w:fldChar w:fldCharType="end"/>
        </w:r>
      </w:hyperlink>
    </w:p>
    <w:p w14:paraId="73E1855A" w14:textId="5B72726C" w:rsidR="0052566C" w:rsidRDefault="0052566C">
      <w:pPr>
        <w:pStyle w:val="TOC1"/>
        <w:tabs>
          <w:tab w:val="right" w:leader="dot" w:pos="9350"/>
        </w:tabs>
        <w:rPr>
          <w:rFonts w:asciiTheme="minorHAnsi" w:eastAsiaTheme="minorEastAsia" w:hAnsiTheme="minorHAnsi" w:cstheme="minorBidi"/>
          <w:noProof/>
          <w:sz w:val="24"/>
          <w:szCs w:val="24"/>
        </w:rPr>
      </w:pPr>
      <w:hyperlink w:anchor="_Toc63237289" w:history="1">
        <w:r w:rsidRPr="00F7131F">
          <w:rPr>
            <w:rStyle w:val="Hyperlink"/>
            <w:noProof/>
          </w:rPr>
          <w:t>5.0 Mandatory Minimum Qualifications</w:t>
        </w:r>
        <w:r>
          <w:rPr>
            <w:noProof/>
            <w:webHidden/>
          </w:rPr>
          <w:tab/>
        </w:r>
        <w:r>
          <w:rPr>
            <w:noProof/>
            <w:webHidden/>
          </w:rPr>
          <w:fldChar w:fldCharType="begin"/>
        </w:r>
        <w:r>
          <w:rPr>
            <w:noProof/>
            <w:webHidden/>
          </w:rPr>
          <w:instrText xml:space="preserve"> PAGEREF _Toc63237289 \h </w:instrText>
        </w:r>
        <w:r>
          <w:rPr>
            <w:noProof/>
            <w:webHidden/>
          </w:rPr>
        </w:r>
        <w:r>
          <w:rPr>
            <w:noProof/>
            <w:webHidden/>
          </w:rPr>
          <w:fldChar w:fldCharType="separate"/>
        </w:r>
        <w:r>
          <w:rPr>
            <w:noProof/>
            <w:webHidden/>
          </w:rPr>
          <w:t>4</w:t>
        </w:r>
        <w:r>
          <w:rPr>
            <w:noProof/>
            <w:webHidden/>
          </w:rPr>
          <w:fldChar w:fldCharType="end"/>
        </w:r>
      </w:hyperlink>
    </w:p>
    <w:p w14:paraId="39D1890F" w14:textId="3FF1DF09" w:rsidR="009D333F" w:rsidRPr="00B450F8" w:rsidRDefault="009719DB" w:rsidP="009D333F">
      <w:r w:rsidRPr="00B450F8">
        <w:fldChar w:fldCharType="end"/>
      </w:r>
    </w:p>
    <w:p w14:paraId="3683DFA3" w14:textId="77777777" w:rsidR="009D333F" w:rsidRPr="00B450F8" w:rsidRDefault="009D333F" w:rsidP="009D333F">
      <w:pPr>
        <w:sectPr w:rsidR="009D333F" w:rsidRPr="00B450F8" w:rsidSect="009D0784">
          <w:headerReference w:type="even" r:id="rId13"/>
          <w:headerReference w:type="default" r:id="rId14"/>
          <w:footerReference w:type="default" r:id="rId15"/>
          <w:headerReference w:type="first" r:id="rId16"/>
          <w:footnotePr>
            <w:numRestart w:val="eachPage"/>
          </w:footnotePr>
          <w:pgSz w:w="12240" w:h="15840" w:code="1"/>
          <w:pgMar w:top="1440" w:right="1440" w:bottom="1440" w:left="1440" w:header="576" w:footer="576" w:gutter="0"/>
          <w:pgNumType w:fmt="lowerRoman" w:start="1"/>
          <w:cols w:space="720"/>
        </w:sectPr>
      </w:pPr>
    </w:p>
    <w:p w14:paraId="7C274C39" w14:textId="77777777" w:rsidR="009D333F" w:rsidRPr="00B450F8" w:rsidRDefault="00461F73" w:rsidP="009D333F">
      <w:pPr>
        <w:pStyle w:val="Num-Heading1"/>
      </w:pPr>
      <w:bookmarkStart w:id="2" w:name="_Toc63237283"/>
      <w:r>
        <w:lastRenderedPageBreak/>
        <w:t xml:space="preserve">1.0 </w:t>
      </w:r>
      <w:r w:rsidR="009D333F">
        <w:t xml:space="preserve">Submission </w:t>
      </w:r>
      <w:r w:rsidR="009D333F" w:rsidRPr="00B450F8">
        <w:t xml:space="preserve">Cover </w:t>
      </w:r>
      <w:r w:rsidR="00E77091">
        <w:t>Letter</w:t>
      </w:r>
      <w:bookmarkEnd w:id="2"/>
    </w:p>
    <w:p w14:paraId="0AA42903" w14:textId="2E626EFB" w:rsidR="000450C8" w:rsidRDefault="000450C8" w:rsidP="007C46D3">
      <w:pPr>
        <w:spacing w:before="120" w:after="240"/>
      </w:pPr>
      <w:bookmarkStart w:id="3" w:name="_Toc256581977"/>
      <w:bookmarkStart w:id="4" w:name="_Toc258319903"/>
      <w:bookmarkStart w:id="5" w:name="_Toc258320030"/>
      <w:r w:rsidRPr="00DC62FF">
        <w:t xml:space="preserve">The </w:t>
      </w:r>
      <w:r w:rsidR="0052566C">
        <w:t xml:space="preserve">Proposer’s </w:t>
      </w:r>
      <w:r w:rsidRPr="00DC62FF">
        <w:t>response must include a transmittal (cover) letter</w:t>
      </w:r>
      <w:r w:rsidR="004A0ABB">
        <w:t>,</w:t>
      </w:r>
      <w:r w:rsidRPr="00DC62FF">
        <w:t xml:space="preserve"> table of contents</w:t>
      </w:r>
      <w:r w:rsidR="004A0ABB">
        <w:t>,</w:t>
      </w:r>
      <w:r w:rsidRPr="00DC62FF">
        <w:t xml:space="preserve"> executive summary</w:t>
      </w:r>
      <w:r w:rsidR="004A0ABB">
        <w:t xml:space="preserve">, </w:t>
      </w:r>
      <w:r w:rsidR="0052566C">
        <w:t xml:space="preserve">Proposer </w:t>
      </w:r>
      <w:r w:rsidR="00D87890">
        <w:t xml:space="preserve">(and if applicable, Subcontractor) </w:t>
      </w:r>
      <w:r w:rsidRPr="00DC62FF">
        <w:t>contact information</w:t>
      </w:r>
      <w:r w:rsidR="00D87890">
        <w:t xml:space="preserve">, and confirmation that the </w:t>
      </w:r>
      <w:r w:rsidR="0052566C">
        <w:t xml:space="preserve">Proposer </w:t>
      </w:r>
      <w:r w:rsidR="00D87890">
        <w:t xml:space="preserve">meets </w:t>
      </w:r>
      <w:r w:rsidR="007C46D3">
        <w:t>m</w:t>
      </w:r>
      <w:r w:rsidR="00D87890">
        <w:t xml:space="preserve">andatory </w:t>
      </w:r>
      <w:r w:rsidR="007C46D3">
        <w:t>m</w:t>
      </w:r>
      <w:r w:rsidR="00D87890">
        <w:t xml:space="preserve">inimum </w:t>
      </w:r>
      <w:r w:rsidR="007C46D3">
        <w:t>q</w:t>
      </w:r>
      <w:r w:rsidR="00D87890">
        <w:t>ualifications</w:t>
      </w:r>
      <w:r w:rsidRPr="00DC62FF">
        <w:t>.</w:t>
      </w:r>
      <w:r w:rsidR="00D87890">
        <w:t xml:space="preserve">  The cover letter need not duplicate information provided elsewhere, i.e., on Attachment 1 – Proposal Cover Page.</w:t>
      </w:r>
    </w:p>
    <w:p w14:paraId="52ACF3E1" w14:textId="77777777" w:rsidR="00D87890" w:rsidRPr="00B450F8" w:rsidRDefault="00D87890" w:rsidP="00D87890">
      <w:r w:rsidRPr="00B450F8">
        <w:rPr>
          <w:shd w:val="clear" w:color="auto" w:fill="BFBFBF"/>
        </w:rPr>
        <w:fldChar w:fldCharType="begin">
          <w:ffData>
            <w:name w:val=""/>
            <w:enabled/>
            <w:calcOnExit w:val="0"/>
            <w:statusText w:type="text" w:val="Response"/>
            <w:textInput>
              <w:default w:val="&lt;Response&gt;"/>
            </w:textInput>
          </w:ffData>
        </w:fldChar>
      </w:r>
      <w:r w:rsidRPr="00B450F8">
        <w:rPr>
          <w:shd w:val="clear" w:color="auto" w:fill="BFBFBF"/>
        </w:rPr>
        <w:instrText xml:space="preserve"> FORMTEXT </w:instrText>
      </w:r>
      <w:r w:rsidRPr="00B450F8">
        <w:rPr>
          <w:shd w:val="clear" w:color="auto" w:fill="BFBFBF"/>
        </w:rPr>
      </w:r>
      <w:r w:rsidRPr="00B450F8">
        <w:rPr>
          <w:shd w:val="clear" w:color="auto" w:fill="BFBFBF"/>
        </w:rPr>
        <w:fldChar w:fldCharType="separate"/>
      </w:r>
      <w:r w:rsidRPr="00B450F8">
        <w:rPr>
          <w:noProof/>
          <w:shd w:val="clear" w:color="auto" w:fill="BFBFBF"/>
        </w:rPr>
        <w:t>&lt;Response&gt;</w:t>
      </w:r>
      <w:r w:rsidRPr="00B450F8">
        <w:rPr>
          <w:shd w:val="clear" w:color="auto" w:fill="BFBFBF"/>
        </w:rPr>
        <w:fldChar w:fldCharType="end"/>
      </w:r>
    </w:p>
    <w:p w14:paraId="34E864D6" w14:textId="5DE1C4F1" w:rsidR="009D333F" w:rsidRDefault="00D87890" w:rsidP="009D333F">
      <w:pPr>
        <w:pStyle w:val="Num-Heading1"/>
        <w:jc w:val="both"/>
      </w:pPr>
      <w:bookmarkStart w:id="6" w:name="_Toc63237284"/>
      <w:r>
        <w:t>2</w:t>
      </w:r>
      <w:r w:rsidR="00461F73">
        <w:t xml:space="preserve">.0 </w:t>
      </w:r>
      <w:r w:rsidR="009D333F">
        <w:t>Table of Contents</w:t>
      </w:r>
      <w:bookmarkEnd w:id="6"/>
    </w:p>
    <w:p w14:paraId="52712654" w14:textId="566515F2" w:rsidR="009D333F" w:rsidRDefault="009D333F" w:rsidP="007C46D3">
      <w:pPr>
        <w:spacing w:before="120" w:after="240"/>
      </w:pPr>
      <w:r w:rsidRPr="00B450F8">
        <w:rPr>
          <w:rStyle w:val="Strong"/>
        </w:rPr>
        <w:t>Instructions:</w:t>
      </w:r>
      <w:r w:rsidRPr="00B450F8">
        <w:t xml:space="preserve"> </w:t>
      </w:r>
      <w:r>
        <w:t xml:space="preserve">This section must contain a </w:t>
      </w:r>
      <w:r w:rsidR="007C46D3">
        <w:t>t</w:t>
      </w:r>
      <w:r>
        <w:t xml:space="preserve">able of </w:t>
      </w:r>
      <w:r w:rsidR="007C46D3">
        <w:t>c</w:t>
      </w:r>
      <w:r>
        <w:t xml:space="preserve">ontents. </w:t>
      </w:r>
      <w:r w:rsidR="00D87890">
        <w:t xml:space="preserve"> </w:t>
      </w:r>
      <w:r>
        <w:t xml:space="preserve">This should include all parts of the proposal, including response forms and </w:t>
      </w:r>
      <w:r w:rsidR="008F378A">
        <w:t>attachments</w:t>
      </w:r>
      <w:r>
        <w:t xml:space="preserve">, and should be identified by volume and page number. </w:t>
      </w:r>
      <w:r w:rsidR="00D87890">
        <w:t xml:space="preserve"> </w:t>
      </w:r>
      <w:r>
        <w:t xml:space="preserve">The </w:t>
      </w:r>
      <w:r w:rsidR="007C46D3">
        <w:t>t</w:t>
      </w:r>
      <w:r>
        <w:t xml:space="preserve">able of </w:t>
      </w:r>
      <w:r w:rsidR="007C46D3">
        <w:t>c</w:t>
      </w:r>
      <w:r>
        <w:t>ontents should identify all sections, figures, charts, graphs, etc.</w:t>
      </w:r>
    </w:p>
    <w:p w14:paraId="59D85462" w14:textId="77777777" w:rsidR="00B91BCF" w:rsidRPr="00B450F8" w:rsidRDefault="00B91BCF" w:rsidP="00B91BCF">
      <w:r w:rsidRPr="00B450F8">
        <w:rPr>
          <w:shd w:val="clear" w:color="auto" w:fill="BFBFBF"/>
        </w:rPr>
        <w:fldChar w:fldCharType="begin">
          <w:ffData>
            <w:name w:val=""/>
            <w:enabled/>
            <w:calcOnExit w:val="0"/>
            <w:statusText w:type="text" w:val="Response"/>
            <w:textInput>
              <w:default w:val="&lt;Response&gt;"/>
            </w:textInput>
          </w:ffData>
        </w:fldChar>
      </w:r>
      <w:r w:rsidRPr="00B450F8">
        <w:rPr>
          <w:shd w:val="clear" w:color="auto" w:fill="BFBFBF"/>
        </w:rPr>
        <w:instrText xml:space="preserve"> FORMTEXT </w:instrText>
      </w:r>
      <w:r w:rsidRPr="00B450F8">
        <w:rPr>
          <w:shd w:val="clear" w:color="auto" w:fill="BFBFBF"/>
        </w:rPr>
      </w:r>
      <w:r w:rsidRPr="00B450F8">
        <w:rPr>
          <w:shd w:val="clear" w:color="auto" w:fill="BFBFBF"/>
        </w:rPr>
        <w:fldChar w:fldCharType="separate"/>
      </w:r>
      <w:r w:rsidRPr="00B450F8">
        <w:rPr>
          <w:noProof/>
          <w:shd w:val="clear" w:color="auto" w:fill="BFBFBF"/>
        </w:rPr>
        <w:t>&lt;Response&gt;</w:t>
      </w:r>
      <w:r w:rsidRPr="00B450F8">
        <w:rPr>
          <w:shd w:val="clear" w:color="auto" w:fill="BFBFBF"/>
        </w:rPr>
        <w:fldChar w:fldCharType="end"/>
      </w:r>
    </w:p>
    <w:p w14:paraId="5B2A14B5" w14:textId="62245A60" w:rsidR="009D333F" w:rsidRPr="00B450F8" w:rsidRDefault="00D87890" w:rsidP="009D333F">
      <w:pPr>
        <w:pStyle w:val="Num-Heading1"/>
        <w:jc w:val="both"/>
      </w:pPr>
      <w:bookmarkStart w:id="7" w:name="_Toc63237285"/>
      <w:r>
        <w:t>3</w:t>
      </w:r>
      <w:r w:rsidR="00461F73">
        <w:t xml:space="preserve">.0 </w:t>
      </w:r>
      <w:r w:rsidR="009D333F" w:rsidRPr="00B450F8">
        <w:t>Executive Summary</w:t>
      </w:r>
      <w:bookmarkEnd w:id="7"/>
    </w:p>
    <w:p w14:paraId="78694D2D" w14:textId="15FEC992" w:rsidR="009D333F" w:rsidRDefault="009D333F" w:rsidP="007C46D3">
      <w:pPr>
        <w:spacing w:before="120" w:after="240"/>
      </w:pPr>
      <w:r w:rsidRPr="00B450F8">
        <w:rPr>
          <w:rStyle w:val="Strong"/>
        </w:rPr>
        <w:t>Instructions:</w:t>
      </w:r>
      <w:r w:rsidRPr="00B450F8">
        <w:t xml:space="preserve"> This section should be a </w:t>
      </w:r>
      <w:r>
        <w:t>brief (</w:t>
      </w:r>
      <w:r w:rsidRPr="00B450F8">
        <w:t>three- (3) to five- (5) page</w:t>
      </w:r>
      <w:r>
        <w:t>)</w:t>
      </w:r>
      <w:r w:rsidRPr="00B450F8">
        <w:t xml:space="preserve"> summary of the key aspects of the </w:t>
      </w:r>
      <w:r w:rsidR="0052566C">
        <w:t xml:space="preserve">Proposer’s </w:t>
      </w:r>
      <w:r>
        <w:t>Technical Proposal</w:t>
      </w:r>
      <w:r w:rsidRPr="00B450F8">
        <w:t xml:space="preserve">. </w:t>
      </w:r>
      <w:r w:rsidR="00D87890">
        <w:t xml:space="preserve"> </w:t>
      </w:r>
      <w:r w:rsidRPr="00B450F8">
        <w:t xml:space="preserve">The executive summary should include an overview of the </w:t>
      </w:r>
      <w:r w:rsidR="0052566C">
        <w:t xml:space="preserve">Proposer </w:t>
      </w:r>
      <w:r w:rsidR="00F856C1" w:rsidRPr="00B450F8">
        <w:t>qualifications</w:t>
      </w:r>
      <w:r w:rsidRPr="00B450F8">
        <w:t xml:space="preserve">, approach to deliver the services described in the </w:t>
      </w:r>
      <w:r>
        <w:t xml:space="preserve">Request for </w:t>
      </w:r>
      <w:r w:rsidR="006961EC">
        <w:t>Proposal</w:t>
      </w:r>
      <w:r>
        <w:t xml:space="preserve"> (</w:t>
      </w:r>
      <w:r w:rsidR="00042E6F">
        <w:t>RFP</w:t>
      </w:r>
      <w:r>
        <w:t>)</w:t>
      </w:r>
      <w:r w:rsidRPr="00B450F8">
        <w:t xml:space="preserve">, time frame to deliver the services, proposed team, and advantage to </w:t>
      </w:r>
      <w:r w:rsidR="00831930">
        <w:t>Covered California</w:t>
      </w:r>
      <w:r w:rsidR="00042E6F">
        <w:t>.</w:t>
      </w:r>
    </w:p>
    <w:p w14:paraId="7AC2A6FD" w14:textId="77777777" w:rsidR="009D333F" w:rsidRPr="00B450F8" w:rsidRDefault="009719DB" w:rsidP="009D333F">
      <w:r w:rsidRPr="00B450F8">
        <w:rPr>
          <w:shd w:val="clear" w:color="auto" w:fill="BFBFBF"/>
        </w:rPr>
        <w:fldChar w:fldCharType="begin">
          <w:ffData>
            <w:name w:val=""/>
            <w:enabled/>
            <w:calcOnExit w:val="0"/>
            <w:statusText w:type="text" w:val="Response"/>
            <w:textInput>
              <w:default w:val="&lt;Response&gt;"/>
            </w:textInput>
          </w:ffData>
        </w:fldChar>
      </w:r>
      <w:r w:rsidR="009D333F" w:rsidRPr="00B450F8">
        <w:rPr>
          <w:shd w:val="clear" w:color="auto" w:fill="BFBFBF"/>
        </w:rPr>
        <w:instrText xml:space="preserve"> FORMTEXT </w:instrText>
      </w:r>
      <w:r w:rsidRPr="00B450F8">
        <w:rPr>
          <w:shd w:val="clear" w:color="auto" w:fill="BFBFBF"/>
        </w:rPr>
      </w:r>
      <w:r w:rsidRPr="00B450F8">
        <w:rPr>
          <w:shd w:val="clear" w:color="auto" w:fill="BFBFBF"/>
        </w:rPr>
        <w:fldChar w:fldCharType="separate"/>
      </w:r>
      <w:r w:rsidR="009D333F" w:rsidRPr="00B450F8">
        <w:rPr>
          <w:noProof/>
          <w:shd w:val="clear" w:color="auto" w:fill="BFBFBF"/>
        </w:rPr>
        <w:t>&lt;Response&gt;</w:t>
      </w:r>
      <w:r w:rsidRPr="00B450F8">
        <w:rPr>
          <w:shd w:val="clear" w:color="auto" w:fill="BFBFBF"/>
        </w:rPr>
        <w:fldChar w:fldCharType="end"/>
      </w:r>
    </w:p>
    <w:p w14:paraId="188D2AA1" w14:textId="77777777" w:rsidR="009170E1" w:rsidRDefault="009170E1">
      <w:pPr>
        <w:spacing w:after="0"/>
        <w:rPr>
          <w:b/>
          <w:bCs/>
          <w:sz w:val="32"/>
          <w:szCs w:val="32"/>
        </w:rPr>
      </w:pPr>
      <w:r>
        <w:br w:type="page"/>
      </w:r>
    </w:p>
    <w:p w14:paraId="7AA9198F" w14:textId="04694A11" w:rsidR="009D333F" w:rsidRPr="00B450F8" w:rsidRDefault="00D87890" w:rsidP="009D333F">
      <w:pPr>
        <w:pStyle w:val="Num-Heading1"/>
        <w:jc w:val="both"/>
      </w:pPr>
      <w:bookmarkStart w:id="8" w:name="_Toc63237286"/>
      <w:r>
        <w:lastRenderedPageBreak/>
        <w:t>4</w:t>
      </w:r>
      <w:r w:rsidR="00461F73">
        <w:t xml:space="preserve">.0 </w:t>
      </w:r>
      <w:r w:rsidR="00F856C1" w:rsidRPr="00B450F8">
        <w:t>Contact</w:t>
      </w:r>
      <w:r w:rsidR="009D333F" w:rsidRPr="00B450F8">
        <w:t xml:space="preserve"> Information</w:t>
      </w:r>
      <w:bookmarkEnd w:id="8"/>
    </w:p>
    <w:p w14:paraId="65289A0C" w14:textId="6E025B2B" w:rsidR="00303417" w:rsidRPr="00B450F8" w:rsidRDefault="00D87890" w:rsidP="00303417">
      <w:pPr>
        <w:pStyle w:val="Num-Heading2"/>
        <w:numPr>
          <w:ilvl w:val="1"/>
          <w:numId w:val="0"/>
        </w:numPr>
        <w:tabs>
          <w:tab w:val="num" w:pos="720"/>
        </w:tabs>
        <w:ind w:left="720" w:hanging="720"/>
      </w:pPr>
      <w:bookmarkStart w:id="9" w:name="_Toc63237287"/>
      <w:r>
        <w:t>4</w:t>
      </w:r>
      <w:r w:rsidR="00303417">
        <w:t xml:space="preserve">.1 </w:t>
      </w:r>
      <w:r w:rsidR="0052566C">
        <w:t>Proposer</w:t>
      </w:r>
      <w:r w:rsidR="0052566C" w:rsidRPr="00B450F8">
        <w:t xml:space="preserve"> </w:t>
      </w:r>
      <w:r w:rsidR="00303417" w:rsidRPr="00B450F8">
        <w:t>Contact Information</w:t>
      </w:r>
      <w:bookmarkEnd w:id="9"/>
    </w:p>
    <w:p w14:paraId="44467032" w14:textId="67D10BB6" w:rsidR="009D333F" w:rsidRDefault="009D333F" w:rsidP="009170E1">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 w:rsidRPr="00B450F8">
        <w:rPr>
          <w:b/>
        </w:rPr>
        <w:t>Instructions:</w:t>
      </w:r>
      <w:r w:rsidRPr="00B450F8">
        <w:t xml:space="preserve"> Complete the following information regarding the </w:t>
      </w:r>
      <w:r w:rsidR="0052566C">
        <w:t xml:space="preserve">Proposer’s </w:t>
      </w:r>
      <w:r w:rsidR="00C104BF" w:rsidRPr="00B450F8">
        <w:t>headquarters</w:t>
      </w:r>
      <w:r w:rsidR="004A0ABB">
        <w:t xml:space="preserve"> and</w:t>
      </w:r>
      <w:r w:rsidR="00C104BF" w:rsidRPr="00B450F8">
        <w:t xml:space="preserve"> </w:t>
      </w:r>
      <w:r w:rsidRPr="00B450F8">
        <w:t xml:space="preserve">primary contact for any questions pertaining to the </w:t>
      </w:r>
      <w:r w:rsidR="0052566C">
        <w:t xml:space="preserve">Proposer’s </w:t>
      </w:r>
      <w:r w:rsidRPr="00B450F8">
        <w:t xml:space="preserve">responses to this </w:t>
      </w:r>
      <w:r w:rsidR="00042E6F">
        <w:t>RFP</w:t>
      </w:r>
      <w:r w:rsidR="005C4526" w:rsidRPr="00DC62FF">
        <w:t>.</w:t>
      </w:r>
    </w:p>
    <w:p w14:paraId="5D4B01B5" w14:textId="66CDFD5E" w:rsidR="009D333F" w:rsidRDefault="0052566C" w:rsidP="009D333F">
      <w:pPr>
        <w:rPr>
          <w:b/>
          <w:u w:val="single"/>
        </w:rPr>
      </w:pPr>
      <w:r>
        <w:rPr>
          <w:b/>
          <w:u w:val="single"/>
        </w:rPr>
        <w:t>Proposers</w:t>
      </w:r>
      <w:r w:rsidRPr="00EB516A">
        <w:rPr>
          <w:b/>
          <w:u w:val="single"/>
        </w:rPr>
        <w:t xml:space="preserve"> </w:t>
      </w:r>
      <w:r w:rsidR="009C66BB">
        <w:rPr>
          <w:b/>
          <w:u w:val="single"/>
        </w:rPr>
        <w:t>may not</w:t>
      </w:r>
      <w:r w:rsidR="009D333F" w:rsidRPr="00EB516A">
        <w:rPr>
          <w:b/>
          <w:u w:val="single"/>
        </w:rPr>
        <w:t xml:space="preserve"> change </w:t>
      </w:r>
      <w:r w:rsidR="00006C6C">
        <w:rPr>
          <w:b/>
          <w:u w:val="single"/>
        </w:rPr>
        <w:t>the structure of</w:t>
      </w:r>
      <w:r w:rsidR="009D333F" w:rsidRPr="00EB516A">
        <w:rPr>
          <w:b/>
          <w:u w:val="single"/>
        </w:rPr>
        <w:t xml:space="preserve"> </w:t>
      </w:r>
      <w:r w:rsidR="002D007A">
        <w:fldChar w:fldCharType="begin"/>
      </w:r>
      <w:r w:rsidR="002D007A">
        <w:instrText xml:space="preserve"> REF _Ref333221732 \h  \* MERGEFORMAT </w:instrText>
      </w:r>
      <w:r w:rsidR="002D007A">
        <w:fldChar w:fldCharType="separate"/>
      </w:r>
      <w:r w:rsidR="00810656" w:rsidRPr="00810656">
        <w:rPr>
          <w:b/>
          <w:u w:val="single"/>
        </w:rPr>
        <w:t>Table 1</w:t>
      </w:r>
      <w:r w:rsidR="002D007A">
        <w:fldChar w:fldCharType="end"/>
      </w:r>
      <w:r w:rsidR="009D333F" w:rsidRPr="00EB516A">
        <w:rPr>
          <w:b/>
          <w:u w:val="single"/>
        </w:rPr>
        <w:t xml:space="preserve">.  Any </w:t>
      </w:r>
      <w:r w:rsidR="00006C6C">
        <w:rPr>
          <w:b/>
          <w:u w:val="single"/>
        </w:rPr>
        <w:t xml:space="preserve">structural </w:t>
      </w:r>
      <w:r w:rsidR="009D333F" w:rsidRPr="00EB516A">
        <w:rPr>
          <w:b/>
          <w:u w:val="single"/>
        </w:rPr>
        <w:t xml:space="preserve">changes to the following table could </w:t>
      </w:r>
      <w:r w:rsidR="009C66BB">
        <w:rPr>
          <w:b/>
          <w:u w:val="single"/>
        </w:rPr>
        <w:t xml:space="preserve">result in </w:t>
      </w:r>
      <w:r>
        <w:rPr>
          <w:b/>
          <w:u w:val="single"/>
        </w:rPr>
        <w:t xml:space="preserve">Proposer </w:t>
      </w:r>
      <w:r w:rsidR="009D333F" w:rsidRPr="00EB516A">
        <w:rPr>
          <w:b/>
          <w:u w:val="single"/>
        </w:rPr>
        <w:t>disqualification.</w:t>
      </w:r>
    </w:p>
    <w:p w14:paraId="218D6AE7" w14:textId="022271C7" w:rsidR="00C67FD8" w:rsidRDefault="00C67FD8" w:rsidP="00C67FD8">
      <w:pPr>
        <w:pStyle w:val="TableNumberedList"/>
        <w:numPr>
          <w:ilvl w:val="0"/>
          <w:numId w:val="0"/>
        </w:numPr>
        <w:ind w:left="1080" w:hanging="1080"/>
      </w:pPr>
      <w:bookmarkStart w:id="10" w:name="_Ref333221732"/>
      <w:r>
        <w:t xml:space="preserve">Table </w:t>
      </w:r>
      <w:r w:rsidR="009719DB">
        <w:fldChar w:fldCharType="begin"/>
      </w:r>
      <w:r w:rsidR="009D0784">
        <w:instrText xml:space="preserve"> SEQ Table \* ARABIC </w:instrText>
      </w:r>
      <w:r w:rsidR="009719DB">
        <w:fldChar w:fldCharType="separate"/>
      </w:r>
      <w:r w:rsidR="00810656">
        <w:rPr>
          <w:noProof/>
        </w:rPr>
        <w:t>1</w:t>
      </w:r>
      <w:r w:rsidR="009719DB">
        <w:rPr>
          <w:noProof/>
        </w:rPr>
        <w:fldChar w:fldCharType="end"/>
      </w:r>
      <w:bookmarkEnd w:id="10"/>
      <w:r w:rsidR="009D0784">
        <w:rPr>
          <w:noProof/>
        </w:rPr>
        <w:t xml:space="preserve"> </w:t>
      </w:r>
      <w:r w:rsidR="0052566C">
        <w:t xml:space="preserve">Proposer </w:t>
      </w:r>
      <w:r>
        <w:t>Contact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2250"/>
        <w:gridCol w:w="720"/>
        <w:gridCol w:w="3510"/>
      </w:tblGrid>
      <w:tr w:rsidR="009D333F" w:rsidRPr="00B450F8" w14:paraId="56ADDA96" w14:textId="77777777" w:rsidTr="008E1CAB">
        <w:trPr>
          <w:cantSplit/>
        </w:trPr>
        <w:tc>
          <w:tcPr>
            <w:tcW w:w="9360" w:type="dxa"/>
            <w:gridSpan w:val="5"/>
            <w:tcBorders>
              <w:bottom w:val="single" w:sz="12" w:space="0" w:color="auto"/>
            </w:tcBorders>
            <w:shd w:val="clear" w:color="auto" w:fill="1F497D" w:themeFill="text2"/>
          </w:tcPr>
          <w:p w14:paraId="494AD3D8" w14:textId="77777777" w:rsidR="009D333F" w:rsidRPr="008E1CAB" w:rsidRDefault="009D333F" w:rsidP="009D0784">
            <w:pPr>
              <w:rPr>
                <w:b/>
                <w:smallCaps/>
                <w:color w:val="FFFFFF" w:themeColor="background1"/>
              </w:rPr>
            </w:pPr>
            <w:r w:rsidRPr="008E1CAB">
              <w:rPr>
                <w:b/>
                <w:smallCaps/>
                <w:color w:val="FFFFFF" w:themeColor="background1"/>
              </w:rPr>
              <w:t>Company Headquarters Information:</w:t>
            </w:r>
          </w:p>
        </w:tc>
      </w:tr>
      <w:tr w:rsidR="009D333F" w:rsidRPr="00B450F8" w14:paraId="505D935E" w14:textId="77777777" w:rsidTr="009D0784">
        <w:trPr>
          <w:cantSplit/>
          <w:trHeight w:val="360"/>
        </w:trPr>
        <w:tc>
          <w:tcPr>
            <w:tcW w:w="1620" w:type="dxa"/>
            <w:tcBorders>
              <w:top w:val="nil"/>
            </w:tcBorders>
            <w:vAlign w:val="center"/>
          </w:tcPr>
          <w:p w14:paraId="66A79384" w14:textId="77777777" w:rsidR="009D333F" w:rsidRPr="00B450F8" w:rsidRDefault="009D333F" w:rsidP="009D0784">
            <w:pPr>
              <w:pStyle w:val="TableText"/>
            </w:pPr>
            <w:r w:rsidRPr="00B450F8">
              <w:t>Company Name:</w:t>
            </w:r>
          </w:p>
        </w:tc>
        <w:tc>
          <w:tcPr>
            <w:tcW w:w="7740" w:type="dxa"/>
            <w:gridSpan w:val="4"/>
            <w:tcBorders>
              <w:top w:val="nil"/>
            </w:tcBorders>
            <w:vAlign w:val="center"/>
          </w:tcPr>
          <w:p w14:paraId="45D325CA" w14:textId="77777777" w:rsidR="009D333F" w:rsidRPr="00B450F8" w:rsidRDefault="009D333F" w:rsidP="009D0784">
            <w:pPr>
              <w:pStyle w:val="TableText"/>
            </w:pPr>
          </w:p>
        </w:tc>
      </w:tr>
      <w:tr w:rsidR="009D333F" w:rsidRPr="00B450F8" w14:paraId="162DBD3C" w14:textId="77777777" w:rsidTr="009D0784">
        <w:trPr>
          <w:cantSplit/>
          <w:trHeight w:val="360"/>
        </w:trPr>
        <w:tc>
          <w:tcPr>
            <w:tcW w:w="1620" w:type="dxa"/>
            <w:vAlign w:val="center"/>
          </w:tcPr>
          <w:p w14:paraId="30EB66F3" w14:textId="77777777" w:rsidR="009D333F" w:rsidRPr="00B450F8" w:rsidRDefault="009D333F" w:rsidP="009D0784">
            <w:pPr>
              <w:pStyle w:val="TableText"/>
            </w:pPr>
            <w:r w:rsidRPr="00B450F8">
              <w:t>Address:</w:t>
            </w:r>
          </w:p>
        </w:tc>
        <w:tc>
          <w:tcPr>
            <w:tcW w:w="7740" w:type="dxa"/>
            <w:gridSpan w:val="4"/>
            <w:vAlign w:val="center"/>
          </w:tcPr>
          <w:p w14:paraId="51D93E09" w14:textId="77777777" w:rsidR="009D333F" w:rsidRPr="00B450F8" w:rsidRDefault="009D333F" w:rsidP="009D0784">
            <w:pPr>
              <w:pStyle w:val="TableText"/>
            </w:pPr>
          </w:p>
        </w:tc>
      </w:tr>
      <w:tr w:rsidR="009D333F" w:rsidRPr="00B450F8" w14:paraId="1528F44D" w14:textId="77777777" w:rsidTr="009D0784">
        <w:trPr>
          <w:cantSplit/>
          <w:trHeight w:val="360"/>
        </w:trPr>
        <w:tc>
          <w:tcPr>
            <w:tcW w:w="1620" w:type="dxa"/>
            <w:tcBorders>
              <w:bottom w:val="nil"/>
            </w:tcBorders>
            <w:vAlign w:val="center"/>
          </w:tcPr>
          <w:p w14:paraId="73C151BA" w14:textId="77777777" w:rsidR="009D333F" w:rsidRPr="00B450F8" w:rsidRDefault="009D333F" w:rsidP="009D0784">
            <w:pPr>
              <w:pStyle w:val="TableText"/>
            </w:pPr>
            <w:r w:rsidRPr="00B450F8">
              <w:t>City, State &amp; Zip Code:</w:t>
            </w:r>
          </w:p>
        </w:tc>
        <w:tc>
          <w:tcPr>
            <w:tcW w:w="7740" w:type="dxa"/>
            <w:gridSpan w:val="4"/>
            <w:tcBorders>
              <w:bottom w:val="nil"/>
            </w:tcBorders>
            <w:vAlign w:val="center"/>
          </w:tcPr>
          <w:p w14:paraId="5A694FD8" w14:textId="77777777" w:rsidR="009D333F" w:rsidRPr="00B450F8" w:rsidRDefault="009D333F" w:rsidP="009D0784">
            <w:pPr>
              <w:pStyle w:val="TableText"/>
            </w:pPr>
          </w:p>
        </w:tc>
      </w:tr>
      <w:tr w:rsidR="009D333F" w:rsidRPr="00B450F8" w14:paraId="69B22479" w14:textId="77777777" w:rsidTr="009D0784">
        <w:trPr>
          <w:cantSplit/>
          <w:trHeight w:val="360"/>
        </w:trPr>
        <w:tc>
          <w:tcPr>
            <w:tcW w:w="1620" w:type="dxa"/>
            <w:tcBorders>
              <w:bottom w:val="nil"/>
            </w:tcBorders>
            <w:vAlign w:val="center"/>
          </w:tcPr>
          <w:p w14:paraId="5F30F7DA" w14:textId="77777777" w:rsidR="009D333F" w:rsidRPr="00B450F8" w:rsidRDefault="009D333F" w:rsidP="009D0784">
            <w:pPr>
              <w:pStyle w:val="TableText"/>
            </w:pPr>
            <w:r w:rsidRPr="00B450F8">
              <w:t>Company Type (Check One):</w:t>
            </w:r>
          </w:p>
        </w:tc>
        <w:tc>
          <w:tcPr>
            <w:tcW w:w="7740" w:type="dxa"/>
            <w:gridSpan w:val="4"/>
            <w:tcBorders>
              <w:bottom w:val="nil"/>
            </w:tcBorders>
            <w:vAlign w:val="center"/>
          </w:tcPr>
          <w:p w14:paraId="74A143C7" w14:textId="77777777" w:rsidR="009D333F" w:rsidRPr="00B450F8" w:rsidRDefault="009719DB" w:rsidP="009D0784">
            <w:pPr>
              <w:pStyle w:val="TableText"/>
            </w:pPr>
            <w:r w:rsidRPr="00B450F8">
              <w:fldChar w:fldCharType="begin">
                <w:ffData>
                  <w:name w:val="Check1"/>
                  <w:enabled/>
                  <w:calcOnExit w:val="0"/>
                  <w:checkBox>
                    <w:sizeAuto/>
                    <w:default w:val="0"/>
                  </w:checkBox>
                </w:ffData>
              </w:fldChar>
            </w:r>
            <w:r w:rsidR="009D333F" w:rsidRPr="00B450F8">
              <w:instrText xml:space="preserve"> FORMCHECKBOX </w:instrText>
            </w:r>
            <w:r w:rsidRPr="00B450F8">
              <w:fldChar w:fldCharType="separate"/>
            </w:r>
            <w:r w:rsidRPr="00B450F8">
              <w:fldChar w:fldCharType="end"/>
            </w:r>
            <w:r w:rsidR="009D333F" w:rsidRPr="00B450F8">
              <w:t>Private</w:t>
            </w:r>
            <w:r w:rsidR="009D333F" w:rsidRPr="00B450F8">
              <w:tab/>
            </w:r>
            <w:r w:rsidRPr="00B450F8">
              <w:fldChar w:fldCharType="begin">
                <w:ffData>
                  <w:name w:val="Check2"/>
                  <w:enabled/>
                  <w:calcOnExit w:val="0"/>
                  <w:checkBox>
                    <w:sizeAuto/>
                    <w:default w:val="0"/>
                  </w:checkBox>
                </w:ffData>
              </w:fldChar>
            </w:r>
            <w:r w:rsidR="009D333F" w:rsidRPr="00B450F8">
              <w:instrText xml:space="preserve"> FORMCHECKBOX </w:instrText>
            </w:r>
            <w:r w:rsidRPr="00B450F8">
              <w:fldChar w:fldCharType="separate"/>
            </w:r>
            <w:r w:rsidRPr="00B450F8">
              <w:fldChar w:fldCharType="end"/>
            </w:r>
            <w:r w:rsidR="009D333F" w:rsidRPr="00B450F8">
              <w:t>Public</w:t>
            </w:r>
          </w:p>
        </w:tc>
      </w:tr>
      <w:tr w:rsidR="009D333F" w:rsidRPr="00B450F8" w14:paraId="34C7AA7A" w14:textId="77777777" w:rsidTr="009D0784">
        <w:trPr>
          <w:cantSplit/>
          <w:trHeight w:val="360"/>
        </w:trPr>
        <w:tc>
          <w:tcPr>
            <w:tcW w:w="1620" w:type="dxa"/>
            <w:tcBorders>
              <w:bottom w:val="nil"/>
            </w:tcBorders>
            <w:vAlign w:val="center"/>
          </w:tcPr>
          <w:p w14:paraId="722E2778" w14:textId="77777777" w:rsidR="009D333F" w:rsidRPr="00B450F8" w:rsidRDefault="009D333F" w:rsidP="009D0784">
            <w:pPr>
              <w:pStyle w:val="TableText"/>
            </w:pPr>
            <w:r w:rsidRPr="00B450F8">
              <w:t>Company Size:</w:t>
            </w:r>
          </w:p>
        </w:tc>
        <w:tc>
          <w:tcPr>
            <w:tcW w:w="1260" w:type="dxa"/>
            <w:tcBorders>
              <w:bottom w:val="nil"/>
              <w:right w:val="nil"/>
            </w:tcBorders>
            <w:vAlign w:val="center"/>
          </w:tcPr>
          <w:p w14:paraId="6FAD2DE9" w14:textId="77777777" w:rsidR="009D333F" w:rsidRPr="00B450F8" w:rsidRDefault="009D333F" w:rsidP="009D0784">
            <w:pPr>
              <w:pStyle w:val="TableText"/>
            </w:pPr>
          </w:p>
        </w:tc>
        <w:tc>
          <w:tcPr>
            <w:tcW w:w="6480" w:type="dxa"/>
            <w:gridSpan w:val="3"/>
            <w:tcBorders>
              <w:left w:val="nil"/>
              <w:bottom w:val="nil"/>
            </w:tcBorders>
            <w:vAlign w:val="center"/>
          </w:tcPr>
          <w:p w14:paraId="61C745A5" w14:textId="77777777" w:rsidR="009D333F" w:rsidRPr="00B450F8" w:rsidRDefault="009D333F" w:rsidP="009D0784">
            <w:pPr>
              <w:pStyle w:val="TableText"/>
            </w:pPr>
            <w:r w:rsidRPr="00B450F8">
              <w:t>(Total Number of Employees)</w:t>
            </w:r>
          </w:p>
        </w:tc>
      </w:tr>
      <w:tr w:rsidR="005A389E" w:rsidRPr="00B450F8" w14:paraId="3F611DE5" w14:textId="77777777" w:rsidTr="009D0784">
        <w:trPr>
          <w:cantSplit/>
          <w:trHeight w:val="360"/>
        </w:trPr>
        <w:tc>
          <w:tcPr>
            <w:tcW w:w="1620" w:type="dxa"/>
            <w:tcBorders>
              <w:bottom w:val="nil"/>
            </w:tcBorders>
            <w:vAlign w:val="center"/>
          </w:tcPr>
          <w:p w14:paraId="6AE3D47F" w14:textId="6D14A1DF" w:rsidR="005A389E" w:rsidRPr="00B450F8" w:rsidRDefault="005A389E" w:rsidP="009D0784">
            <w:pPr>
              <w:pStyle w:val="TableText"/>
            </w:pPr>
            <w:r>
              <w:t>Annual Revenue</w:t>
            </w:r>
            <w:r w:rsidR="00AB52B1">
              <w:t xml:space="preserve"> and Applicable Y</w:t>
            </w:r>
            <w:r w:rsidR="00BB7986">
              <w:t>r</w:t>
            </w:r>
            <w:r>
              <w:t>:</w:t>
            </w:r>
          </w:p>
        </w:tc>
        <w:tc>
          <w:tcPr>
            <w:tcW w:w="1260" w:type="dxa"/>
            <w:tcBorders>
              <w:bottom w:val="nil"/>
              <w:right w:val="nil"/>
            </w:tcBorders>
            <w:vAlign w:val="center"/>
          </w:tcPr>
          <w:p w14:paraId="415C0599" w14:textId="77777777" w:rsidR="005A389E" w:rsidRPr="00B450F8" w:rsidRDefault="005A389E" w:rsidP="009D0784">
            <w:pPr>
              <w:pStyle w:val="TableText"/>
            </w:pPr>
          </w:p>
        </w:tc>
        <w:tc>
          <w:tcPr>
            <w:tcW w:w="6480" w:type="dxa"/>
            <w:gridSpan w:val="3"/>
            <w:tcBorders>
              <w:left w:val="nil"/>
              <w:bottom w:val="nil"/>
            </w:tcBorders>
            <w:vAlign w:val="center"/>
          </w:tcPr>
          <w:p w14:paraId="024F82FF" w14:textId="77777777" w:rsidR="005A389E" w:rsidRPr="00B450F8" w:rsidRDefault="005A389E" w:rsidP="009D0784">
            <w:pPr>
              <w:pStyle w:val="TableText"/>
            </w:pPr>
          </w:p>
        </w:tc>
      </w:tr>
      <w:tr w:rsidR="00BB7986" w:rsidRPr="00B450F8" w14:paraId="3DD98FCF" w14:textId="77777777" w:rsidTr="009D0784">
        <w:trPr>
          <w:cantSplit/>
          <w:trHeight w:val="360"/>
        </w:trPr>
        <w:tc>
          <w:tcPr>
            <w:tcW w:w="1620" w:type="dxa"/>
            <w:tcBorders>
              <w:bottom w:val="nil"/>
            </w:tcBorders>
            <w:vAlign w:val="center"/>
          </w:tcPr>
          <w:p w14:paraId="6D60061F" w14:textId="1BBEBA8B" w:rsidR="00BB7986" w:rsidRDefault="00BB7986" w:rsidP="009D0784">
            <w:pPr>
              <w:pStyle w:val="TableText"/>
            </w:pPr>
            <w:r>
              <w:t>Website:</w:t>
            </w:r>
          </w:p>
        </w:tc>
        <w:tc>
          <w:tcPr>
            <w:tcW w:w="1260" w:type="dxa"/>
            <w:tcBorders>
              <w:bottom w:val="nil"/>
              <w:right w:val="nil"/>
            </w:tcBorders>
            <w:vAlign w:val="center"/>
          </w:tcPr>
          <w:p w14:paraId="17D7B9C4" w14:textId="77777777" w:rsidR="00BB7986" w:rsidRPr="00B450F8" w:rsidRDefault="00BB7986" w:rsidP="009D0784">
            <w:pPr>
              <w:pStyle w:val="TableText"/>
            </w:pPr>
          </w:p>
        </w:tc>
        <w:tc>
          <w:tcPr>
            <w:tcW w:w="6480" w:type="dxa"/>
            <w:gridSpan w:val="3"/>
            <w:tcBorders>
              <w:left w:val="nil"/>
              <w:bottom w:val="nil"/>
            </w:tcBorders>
            <w:vAlign w:val="center"/>
          </w:tcPr>
          <w:p w14:paraId="49FE5A43" w14:textId="77777777" w:rsidR="00BB7986" w:rsidRPr="00B450F8" w:rsidRDefault="00BB7986" w:rsidP="009D0784">
            <w:pPr>
              <w:pStyle w:val="TableText"/>
            </w:pPr>
          </w:p>
        </w:tc>
      </w:tr>
      <w:tr w:rsidR="009D333F" w:rsidRPr="00B450F8" w14:paraId="129212B9" w14:textId="77777777" w:rsidTr="009D0784">
        <w:trPr>
          <w:cantSplit/>
        </w:trPr>
        <w:tc>
          <w:tcPr>
            <w:tcW w:w="9360" w:type="dxa"/>
            <w:gridSpan w:val="5"/>
            <w:tcBorders>
              <w:left w:val="nil"/>
              <w:bottom w:val="single" w:sz="4" w:space="0" w:color="auto"/>
              <w:right w:val="nil"/>
            </w:tcBorders>
          </w:tcPr>
          <w:p w14:paraId="0BC4A8F2" w14:textId="77777777" w:rsidR="009D333F" w:rsidRPr="00B450F8" w:rsidRDefault="009D333F" w:rsidP="009D0784"/>
        </w:tc>
      </w:tr>
      <w:tr w:rsidR="009D333F" w:rsidRPr="00B450F8" w14:paraId="56959E2E" w14:textId="77777777" w:rsidTr="008E1CAB">
        <w:trPr>
          <w:cantSplit/>
        </w:trPr>
        <w:tc>
          <w:tcPr>
            <w:tcW w:w="9360" w:type="dxa"/>
            <w:gridSpan w:val="5"/>
            <w:tcBorders>
              <w:top w:val="nil"/>
              <w:bottom w:val="single" w:sz="12" w:space="0" w:color="auto"/>
            </w:tcBorders>
            <w:shd w:val="clear" w:color="auto" w:fill="1F497D" w:themeFill="text2"/>
          </w:tcPr>
          <w:p w14:paraId="08E50FA3" w14:textId="77777777" w:rsidR="009D333F" w:rsidRPr="008E1CAB" w:rsidRDefault="009D333F" w:rsidP="009D0784">
            <w:pPr>
              <w:rPr>
                <w:b/>
                <w:smallCaps/>
                <w:color w:val="FFFFFF" w:themeColor="background1"/>
              </w:rPr>
            </w:pPr>
            <w:r w:rsidRPr="008E1CAB">
              <w:rPr>
                <w:b/>
                <w:smallCaps/>
                <w:color w:val="FFFFFF" w:themeColor="background1"/>
              </w:rPr>
              <w:t>Primary Contact Information:</w:t>
            </w:r>
          </w:p>
        </w:tc>
      </w:tr>
      <w:tr w:rsidR="009D333F" w:rsidRPr="00B450F8" w14:paraId="498642C5" w14:textId="77777777" w:rsidTr="009D0784">
        <w:trPr>
          <w:cantSplit/>
          <w:trHeight w:val="360"/>
        </w:trPr>
        <w:tc>
          <w:tcPr>
            <w:tcW w:w="1620" w:type="dxa"/>
            <w:tcBorders>
              <w:top w:val="nil"/>
            </w:tcBorders>
            <w:vAlign w:val="center"/>
          </w:tcPr>
          <w:p w14:paraId="44E22CDE" w14:textId="77777777" w:rsidR="009D333F" w:rsidRPr="00B450F8" w:rsidRDefault="009D333F" w:rsidP="009D0784">
            <w:pPr>
              <w:pStyle w:val="TableText"/>
            </w:pPr>
            <w:r w:rsidRPr="00B450F8">
              <w:t>Name:</w:t>
            </w:r>
          </w:p>
        </w:tc>
        <w:tc>
          <w:tcPr>
            <w:tcW w:w="3510" w:type="dxa"/>
            <w:gridSpan w:val="2"/>
            <w:tcBorders>
              <w:top w:val="nil"/>
            </w:tcBorders>
            <w:vAlign w:val="center"/>
          </w:tcPr>
          <w:p w14:paraId="33E0188A" w14:textId="77777777" w:rsidR="009D333F" w:rsidRPr="00B450F8" w:rsidRDefault="009D333F" w:rsidP="009D0784">
            <w:pPr>
              <w:pStyle w:val="TableText"/>
            </w:pPr>
          </w:p>
        </w:tc>
        <w:tc>
          <w:tcPr>
            <w:tcW w:w="720" w:type="dxa"/>
            <w:tcBorders>
              <w:top w:val="nil"/>
            </w:tcBorders>
            <w:vAlign w:val="center"/>
          </w:tcPr>
          <w:p w14:paraId="371A4272" w14:textId="77777777" w:rsidR="009D333F" w:rsidRPr="00B450F8" w:rsidRDefault="009D333F" w:rsidP="009D0784">
            <w:pPr>
              <w:pStyle w:val="TableText"/>
            </w:pPr>
            <w:r w:rsidRPr="00B450F8">
              <w:t>Title:</w:t>
            </w:r>
          </w:p>
        </w:tc>
        <w:tc>
          <w:tcPr>
            <w:tcW w:w="3510" w:type="dxa"/>
            <w:tcBorders>
              <w:top w:val="nil"/>
            </w:tcBorders>
            <w:vAlign w:val="center"/>
          </w:tcPr>
          <w:p w14:paraId="0573E0DD" w14:textId="77777777" w:rsidR="009D333F" w:rsidRPr="00B450F8" w:rsidRDefault="009D333F" w:rsidP="009D0784">
            <w:pPr>
              <w:pStyle w:val="TableText"/>
            </w:pPr>
          </w:p>
        </w:tc>
      </w:tr>
      <w:tr w:rsidR="009D333F" w:rsidRPr="00B450F8" w14:paraId="3110AA70" w14:textId="77777777" w:rsidTr="009D0784">
        <w:trPr>
          <w:cantSplit/>
          <w:trHeight w:val="360"/>
        </w:trPr>
        <w:tc>
          <w:tcPr>
            <w:tcW w:w="1620" w:type="dxa"/>
            <w:vAlign w:val="center"/>
          </w:tcPr>
          <w:p w14:paraId="3EBC5A28" w14:textId="77777777" w:rsidR="009D333F" w:rsidRPr="00B450F8" w:rsidRDefault="009D333F" w:rsidP="009D0784">
            <w:pPr>
              <w:pStyle w:val="TableText"/>
            </w:pPr>
            <w:r w:rsidRPr="00B450F8">
              <w:t>Address:</w:t>
            </w:r>
          </w:p>
        </w:tc>
        <w:tc>
          <w:tcPr>
            <w:tcW w:w="7740" w:type="dxa"/>
            <w:gridSpan w:val="4"/>
            <w:vAlign w:val="center"/>
          </w:tcPr>
          <w:p w14:paraId="5ADB7B29" w14:textId="77777777" w:rsidR="009D333F" w:rsidRPr="00B450F8" w:rsidRDefault="009D333F" w:rsidP="009D0784">
            <w:pPr>
              <w:pStyle w:val="TableText"/>
            </w:pPr>
          </w:p>
        </w:tc>
      </w:tr>
      <w:tr w:rsidR="009D333F" w:rsidRPr="00B450F8" w14:paraId="4411B75A" w14:textId="77777777" w:rsidTr="009D0784">
        <w:trPr>
          <w:cantSplit/>
          <w:trHeight w:val="360"/>
        </w:trPr>
        <w:tc>
          <w:tcPr>
            <w:tcW w:w="1620" w:type="dxa"/>
            <w:vAlign w:val="center"/>
          </w:tcPr>
          <w:p w14:paraId="67675CA8" w14:textId="77777777" w:rsidR="009D333F" w:rsidRPr="00B450F8" w:rsidRDefault="009D333F" w:rsidP="009D0784">
            <w:pPr>
              <w:pStyle w:val="TableText"/>
            </w:pPr>
            <w:r w:rsidRPr="00B450F8">
              <w:t>City, State &amp; Zip Code:</w:t>
            </w:r>
          </w:p>
        </w:tc>
        <w:tc>
          <w:tcPr>
            <w:tcW w:w="7740" w:type="dxa"/>
            <w:gridSpan w:val="4"/>
            <w:vAlign w:val="center"/>
          </w:tcPr>
          <w:p w14:paraId="035A8E4C" w14:textId="77777777" w:rsidR="009D333F" w:rsidRPr="00B450F8" w:rsidRDefault="009D333F" w:rsidP="009D0784">
            <w:pPr>
              <w:pStyle w:val="TableText"/>
            </w:pPr>
          </w:p>
        </w:tc>
      </w:tr>
      <w:tr w:rsidR="009D333F" w:rsidRPr="00B450F8" w14:paraId="330FFC7D" w14:textId="77777777" w:rsidTr="009D0784">
        <w:trPr>
          <w:cantSplit/>
          <w:trHeight w:val="360"/>
        </w:trPr>
        <w:tc>
          <w:tcPr>
            <w:tcW w:w="1620" w:type="dxa"/>
            <w:tcBorders>
              <w:top w:val="nil"/>
            </w:tcBorders>
            <w:vAlign w:val="center"/>
          </w:tcPr>
          <w:p w14:paraId="76B3C4F2" w14:textId="77777777" w:rsidR="009D333F" w:rsidRPr="00B450F8" w:rsidRDefault="009D333F" w:rsidP="009D0784">
            <w:pPr>
              <w:pStyle w:val="TableText"/>
            </w:pPr>
            <w:r w:rsidRPr="00B450F8">
              <w:t>Phone:</w:t>
            </w:r>
          </w:p>
        </w:tc>
        <w:tc>
          <w:tcPr>
            <w:tcW w:w="3510" w:type="dxa"/>
            <w:gridSpan w:val="2"/>
            <w:tcBorders>
              <w:top w:val="nil"/>
            </w:tcBorders>
            <w:vAlign w:val="center"/>
          </w:tcPr>
          <w:p w14:paraId="69975C2A" w14:textId="77777777" w:rsidR="009D333F" w:rsidRPr="00B450F8" w:rsidRDefault="009D333F" w:rsidP="009D0784">
            <w:pPr>
              <w:pStyle w:val="TableText"/>
            </w:pPr>
          </w:p>
        </w:tc>
        <w:tc>
          <w:tcPr>
            <w:tcW w:w="720" w:type="dxa"/>
            <w:tcBorders>
              <w:top w:val="nil"/>
            </w:tcBorders>
            <w:vAlign w:val="center"/>
          </w:tcPr>
          <w:p w14:paraId="6EB7B8F5" w14:textId="77777777" w:rsidR="009D333F" w:rsidRPr="00B450F8" w:rsidRDefault="009D333F" w:rsidP="009D0784">
            <w:pPr>
              <w:pStyle w:val="TableText"/>
            </w:pPr>
            <w:r w:rsidRPr="001D0C4A">
              <w:t>Fax:</w:t>
            </w:r>
          </w:p>
        </w:tc>
        <w:tc>
          <w:tcPr>
            <w:tcW w:w="3510" w:type="dxa"/>
            <w:tcBorders>
              <w:top w:val="nil"/>
            </w:tcBorders>
            <w:vAlign w:val="center"/>
          </w:tcPr>
          <w:p w14:paraId="193F78F5" w14:textId="77777777" w:rsidR="009D333F" w:rsidRPr="00B450F8" w:rsidRDefault="009D333F" w:rsidP="009D0784">
            <w:pPr>
              <w:pStyle w:val="TableText"/>
            </w:pPr>
          </w:p>
        </w:tc>
      </w:tr>
      <w:tr w:rsidR="009D333F" w:rsidRPr="00B450F8" w14:paraId="1EF54FC9" w14:textId="77777777" w:rsidTr="009D0784">
        <w:trPr>
          <w:cantSplit/>
          <w:trHeight w:val="360"/>
        </w:trPr>
        <w:tc>
          <w:tcPr>
            <w:tcW w:w="1620" w:type="dxa"/>
            <w:vAlign w:val="center"/>
          </w:tcPr>
          <w:p w14:paraId="075604B5" w14:textId="77777777" w:rsidR="009D333F" w:rsidRPr="00B450F8" w:rsidRDefault="009D333F" w:rsidP="009D0784">
            <w:pPr>
              <w:pStyle w:val="TableText"/>
            </w:pPr>
            <w:r w:rsidRPr="00B450F8">
              <w:t>E-mail:</w:t>
            </w:r>
          </w:p>
        </w:tc>
        <w:tc>
          <w:tcPr>
            <w:tcW w:w="7740" w:type="dxa"/>
            <w:gridSpan w:val="4"/>
            <w:vAlign w:val="center"/>
          </w:tcPr>
          <w:p w14:paraId="09FF3733" w14:textId="77777777" w:rsidR="009D333F" w:rsidRPr="00B450F8" w:rsidRDefault="009D333F" w:rsidP="009D0784">
            <w:pPr>
              <w:pStyle w:val="TableText"/>
            </w:pPr>
          </w:p>
        </w:tc>
      </w:tr>
      <w:tr w:rsidR="009D333F" w:rsidRPr="00B450F8" w14:paraId="2FA5AC5D" w14:textId="77777777" w:rsidTr="008E1CAB">
        <w:trPr>
          <w:cantSplit/>
        </w:trPr>
        <w:tc>
          <w:tcPr>
            <w:tcW w:w="9360" w:type="dxa"/>
            <w:gridSpan w:val="5"/>
            <w:tcBorders>
              <w:bottom w:val="single" w:sz="12" w:space="0" w:color="auto"/>
            </w:tcBorders>
            <w:shd w:val="clear" w:color="auto" w:fill="1F497D" w:themeFill="text2"/>
          </w:tcPr>
          <w:p w14:paraId="44028499" w14:textId="77777777" w:rsidR="009D333F" w:rsidRPr="008E1CAB" w:rsidRDefault="009D333F" w:rsidP="009D0784">
            <w:pPr>
              <w:rPr>
                <w:b/>
                <w:smallCaps/>
                <w:color w:val="FFFFFF" w:themeColor="background1"/>
              </w:rPr>
            </w:pPr>
            <w:r w:rsidRPr="008E1CAB">
              <w:rPr>
                <w:b/>
                <w:smallCaps/>
                <w:color w:val="FFFFFF" w:themeColor="background1"/>
              </w:rPr>
              <w:t>Regional or Local Office Information:</w:t>
            </w:r>
          </w:p>
        </w:tc>
      </w:tr>
      <w:tr w:rsidR="009D333F" w:rsidRPr="00B450F8" w14:paraId="31EF4BF5" w14:textId="77777777" w:rsidTr="009D0784">
        <w:trPr>
          <w:cantSplit/>
          <w:trHeight w:val="360"/>
        </w:trPr>
        <w:tc>
          <w:tcPr>
            <w:tcW w:w="1620" w:type="dxa"/>
            <w:tcBorders>
              <w:top w:val="nil"/>
            </w:tcBorders>
            <w:vAlign w:val="center"/>
          </w:tcPr>
          <w:p w14:paraId="01D229E8" w14:textId="77777777" w:rsidR="009D333F" w:rsidRPr="00B450F8" w:rsidRDefault="009D333F" w:rsidP="009D0784">
            <w:pPr>
              <w:pStyle w:val="TableText"/>
            </w:pPr>
            <w:r w:rsidRPr="00B450F8">
              <w:t>Company Name:</w:t>
            </w:r>
          </w:p>
        </w:tc>
        <w:tc>
          <w:tcPr>
            <w:tcW w:w="7740" w:type="dxa"/>
            <w:gridSpan w:val="4"/>
            <w:tcBorders>
              <w:top w:val="nil"/>
            </w:tcBorders>
            <w:vAlign w:val="center"/>
          </w:tcPr>
          <w:p w14:paraId="769E4CA5" w14:textId="77777777" w:rsidR="009D333F" w:rsidRPr="00B450F8" w:rsidRDefault="009D333F" w:rsidP="009D0784">
            <w:pPr>
              <w:pStyle w:val="TableText"/>
            </w:pPr>
          </w:p>
        </w:tc>
      </w:tr>
      <w:tr w:rsidR="009D333F" w:rsidRPr="00B450F8" w14:paraId="058C332F" w14:textId="77777777" w:rsidTr="009D0784">
        <w:trPr>
          <w:cantSplit/>
          <w:trHeight w:val="360"/>
        </w:trPr>
        <w:tc>
          <w:tcPr>
            <w:tcW w:w="1620" w:type="dxa"/>
            <w:vAlign w:val="center"/>
          </w:tcPr>
          <w:p w14:paraId="4441C3B4" w14:textId="77777777" w:rsidR="009D333F" w:rsidRPr="00B450F8" w:rsidRDefault="009D333F" w:rsidP="009D0784">
            <w:pPr>
              <w:pStyle w:val="TableText"/>
            </w:pPr>
            <w:r w:rsidRPr="00B450F8">
              <w:t>Address:</w:t>
            </w:r>
          </w:p>
        </w:tc>
        <w:tc>
          <w:tcPr>
            <w:tcW w:w="7740" w:type="dxa"/>
            <w:gridSpan w:val="4"/>
            <w:vAlign w:val="center"/>
          </w:tcPr>
          <w:p w14:paraId="29FDB818" w14:textId="77777777" w:rsidR="009D333F" w:rsidRPr="00B450F8" w:rsidRDefault="009D333F" w:rsidP="009D0784">
            <w:pPr>
              <w:pStyle w:val="TableText"/>
            </w:pPr>
          </w:p>
        </w:tc>
      </w:tr>
      <w:tr w:rsidR="009D333F" w:rsidRPr="00B450F8" w14:paraId="2F05A935" w14:textId="77777777" w:rsidTr="009D0784">
        <w:trPr>
          <w:cantSplit/>
          <w:trHeight w:val="360"/>
        </w:trPr>
        <w:tc>
          <w:tcPr>
            <w:tcW w:w="1620" w:type="dxa"/>
            <w:tcBorders>
              <w:bottom w:val="nil"/>
            </w:tcBorders>
            <w:vAlign w:val="center"/>
          </w:tcPr>
          <w:p w14:paraId="6E9449F8" w14:textId="77777777" w:rsidR="009D333F" w:rsidRPr="00B450F8" w:rsidRDefault="009D333F" w:rsidP="009D0784">
            <w:pPr>
              <w:pStyle w:val="TableText"/>
            </w:pPr>
            <w:r w:rsidRPr="00B450F8">
              <w:t>City, State &amp; Zip Code:</w:t>
            </w:r>
          </w:p>
        </w:tc>
        <w:tc>
          <w:tcPr>
            <w:tcW w:w="7740" w:type="dxa"/>
            <w:gridSpan w:val="4"/>
            <w:tcBorders>
              <w:bottom w:val="nil"/>
            </w:tcBorders>
            <w:vAlign w:val="center"/>
          </w:tcPr>
          <w:p w14:paraId="49E69C44" w14:textId="77777777" w:rsidR="009D333F" w:rsidRPr="00B450F8" w:rsidRDefault="009D333F" w:rsidP="009D0784">
            <w:pPr>
              <w:pStyle w:val="TableText"/>
            </w:pPr>
          </w:p>
        </w:tc>
      </w:tr>
      <w:tr w:rsidR="009D333F" w:rsidRPr="00B450F8" w14:paraId="6567A038" w14:textId="77777777" w:rsidTr="009D0784">
        <w:trPr>
          <w:cantSplit/>
          <w:trHeight w:val="360"/>
        </w:trPr>
        <w:tc>
          <w:tcPr>
            <w:tcW w:w="1620" w:type="dxa"/>
            <w:tcBorders>
              <w:bottom w:val="single" w:sz="2" w:space="0" w:color="auto"/>
            </w:tcBorders>
            <w:vAlign w:val="center"/>
          </w:tcPr>
          <w:p w14:paraId="07391B31" w14:textId="3DC0CDAD" w:rsidR="009D333F" w:rsidRPr="00B450F8" w:rsidRDefault="004A0ABB" w:rsidP="009D0784">
            <w:pPr>
              <w:pStyle w:val="TableText"/>
            </w:pPr>
            <w:r>
              <w:t>Local</w:t>
            </w:r>
            <w:r w:rsidR="009D333F" w:rsidRPr="00B450F8">
              <w:t xml:space="preserve"> Contact</w:t>
            </w:r>
            <w:r>
              <w:t xml:space="preserve"> Name</w:t>
            </w:r>
            <w:r w:rsidR="009D333F" w:rsidRPr="00B450F8">
              <w:t>:</w:t>
            </w:r>
          </w:p>
        </w:tc>
        <w:tc>
          <w:tcPr>
            <w:tcW w:w="7740" w:type="dxa"/>
            <w:gridSpan w:val="4"/>
            <w:tcBorders>
              <w:bottom w:val="single" w:sz="2" w:space="0" w:color="auto"/>
            </w:tcBorders>
            <w:vAlign w:val="center"/>
          </w:tcPr>
          <w:p w14:paraId="34D4DE79" w14:textId="77777777" w:rsidR="009D333F" w:rsidRPr="00B450F8" w:rsidRDefault="009D333F" w:rsidP="009D0784">
            <w:pPr>
              <w:pStyle w:val="TableText"/>
            </w:pPr>
          </w:p>
        </w:tc>
      </w:tr>
      <w:tr w:rsidR="009D333F" w:rsidRPr="00B450F8" w14:paraId="2D6311FB" w14:textId="77777777" w:rsidTr="009D0784">
        <w:trPr>
          <w:cantSplit/>
          <w:trHeight w:val="360"/>
        </w:trPr>
        <w:tc>
          <w:tcPr>
            <w:tcW w:w="1620" w:type="dxa"/>
            <w:tcBorders>
              <w:top w:val="nil"/>
            </w:tcBorders>
            <w:vAlign w:val="center"/>
          </w:tcPr>
          <w:p w14:paraId="537A837F" w14:textId="77777777" w:rsidR="009D333F" w:rsidRPr="00B450F8" w:rsidRDefault="009D333F" w:rsidP="009D0784">
            <w:pPr>
              <w:pStyle w:val="TableText"/>
            </w:pPr>
            <w:r w:rsidRPr="00B450F8">
              <w:t>Phone:</w:t>
            </w:r>
          </w:p>
        </w:tc>
        <w:tc>
          <w:tcPr>
            <w:tcW w:w="3510" w:type="dxa"/>
            <w:gridSpan w:val="2"/>
            <w:tcBorders>
              <w:top w:val="nil"/>
            </w:tcBorders>
            <w:vAlign w:val="center"/>
          </w:tcPr>
          <w:p w14:paraId="1E138258" w14:textId="77777777" w:rsidR="009D333F" w:rsidRPr="00B450F8" w:rsidRDefault="009D333F" w:rsidP="009D0784">
            <w:pPr>
              <w:pStyle w:val="TableText"/>
            </w:pPr>
          </w:p>
        </w:tc>
        <w:tc>
          <w:tcPr>
            <w:tcW w:w="720" w:type="dxa"/>
            <w:tcBorders>
              <w:top w:val="nil"/>
            </w:tcBorders>
            <w:vAlign w:val="center"/>
          </w:tcPr>
          <w:p w14:paraId="6D7C3053" w14:textId="77777777" w:rsidR="009D333F" w:rsidRPr="00B450F8" w:rsidRDefault="009D333F" w:rsidP="009D0784">
            <w:pPr>
              <w:pStyle w:val="TableText"/>
            </w:pPr>
            <w:r w:rsidRPr="001D0C4A">
              <w:t>Fax:</w:t>
            </w:r>
          </w:p>
        </w:tc>
        <w:tc>
          <w:tcPr>
            <w:tcW w:w="3510" w:type="dxa"/>
            <w:tcBorders>
              <w:top w:val="nil"/>
            </w:tcBorders>
            <w:vAlign w:val="center"/>
          </w:tcPr>
          <w:p w14:paraId="5056CF7F" w14:textId="77777777" w:rsidR="009D333F" w:rsidRPr="00B450F8" w:rsidRDefault="009D333F" w:rsidP="009D0784">
            <w:pPr>
              <w:pStyle w:val="TableText"/>
            </w:pPr>
          </w:p>
        </w:tc>
      </w:tr>
      <w:tr w:rsidR="009D333F" w:rsidRPr="00B450F8" w14:paraId="1FA16C60" w14:textId="77777777" w:rsidTr="009D0784">
        <w:trPr>
          <w:cantSplit/>
          <w:trHeight w:val="360"/>
        </w:trPr>
        <w:tc>
          <w:tcPr>
            <w:tcW w:w="1620" w:type="dxa"/>
            <w:vAlign w:val="center"/>
          </w:tcPr>
          <w:p w14:paraId="4CB591AA" w14:textId="77777777" w:rsidR="009D333F" w:rsidRPr="00B450F8" w:rsidRDefault="009D333F" w:rsidP="009D0784">
            <w:pPr>
              <w:pStyle w:val="TableText"/>
            </w:pPr>
            <w:r w:rsidRPr="00B450F8">
              <w:t>E-mail:</w:t>
            </w:r>
          </w:p>
        </w:tc>
        <w:tc>
          <w:tcPr>
            <w:tcW w:w="7740" w:type="dxa"/>
            <w:gridSpan w:val="4"/>
            <w:vAlign w:val="center"/>
          </w:tcPr>
          <w:p w14:paraId="6CA20B89" w14:textId="77777777" w:rsidR="009D333F" w:rsidRPr="00B450F8" w:rsidRDefault="009D333F" w:rsidP="009D0784">
            <w:pPr>
              <w:pStyle w:val="TableText"/>
            </w:pPr>
          </w:p>
        </w:tc>
      </w:tr>
    </w:tbl>
    <w:p w14:paraId="0EC75E0B" w14:textId="77777777" w:rsidR="009D333F" w:rsidRPr="00B450F8" w:rsidRDefault="009D333F" w:rsidP="009D333F"/>
    <w:p w14:paraId="116F8432" w14:textId="2EA6D2A2" w:rsidR="009D333F" w:rsidRPr="00B450F8" w:rsidRDefault="00D87890" w:rsidP="009D333F">
      <w:pPr>
        <w:pStyle w:val="Num-Heading2"/>
        <w:numPr>
          <w:ilvl w:val="1"/>
          <w:numId w:val="0"/>
        </w:numPr>
        <w:tabs>
          <w:tab w:val="num" w:pos="720"/>
        </w:tabs>
        <w:ind w:left="720" w:hanging="720"/>
      </w:pPr>
      <w:bookmarkStart w:id="11" w:name="_Toc63237288"/>
      <w:bookmarkEnd w:id="3"/>
      <w:bookmarkEnd w:id="4"/>
      <w:bookmarkEnd w:id="5"/>
      <w:r>
        <w:lastRenderedPageBreak/>
        <w:t>4</w:t>
      </w:r>
      <w:r w:rsidR="00461F73">
        <w:t>.</w:t>
      </w:r>
      <w:r w:rsidR="00303417">
        <w:t>2</w:t>
      </w:r>
      <w:r w:rsidR="00461F73">
        <w:t xml:space="preserve"> </w:t>
      </w:r>
      <w:r w:rsidR="009D333F" w:rsidRPr="00B450F8">
        <w:t>Subcontractor Contact Information (</w:t>
      </w:r>
      <w:r>
        <w:t>i</w:t>
      </w:r>
      <w:r w:rsidR="009D333F" w:rsidRPr="00B450F8">
        <w:t>f applicable)</w:t>
      </w:r>
      <w:bookmarkEnd w:id="11"/>
    </w:p>
    <w:p w14:paraId="7E2F2E7A" w14:textId="77777777" w:rsidR="009D333F" w:rsidRDefault="009D333F" w:rsidP="009D333F">
      <w:r w:rsidRPr="00B450F8">
        <w:rPr>
          <w:b/>
        </w:rPr>
        <w:t>Instructions:</w:t>
      </w:r>
      <w:r w:rsidRPr="00B450F8">
        <w:t xml:space="preserve"> Complete the following information regarding the Subcontractor’s contact information.</w:t>
      </w:r>
      <w:r>
        <w:t xml:space="preserve">  If more than one Subcontractor is proposed, add more pages as necessary.</w:t>
      </w:r>
    </w:p>
    <w:p w14:paraId="731706FD" w14:textId="06142E0E" w:rsidR="009D333F" w:rsidRPr="00EB516A" w:rsidRDefault="0052566C" w:rsidP="009D333F">
      <w:pPr>
        <w:rPr>
          <w:b/>
          <w:u w:val="single"/>
        </w:rPr>
      </w:pPr>
      <w:r>
        <w:rPr>
          <w:b/>
          <w:u w:val="single"/>
        </w:rPr>
        <w:t>Proposers</w:t>
      </w:r>
      <w:r w:rsidRPr="00EB516A">
        <w:rPr>
          <w:b/>
          <w:u w:val="single"/>
        </w:rPr>
        <w:t xml:space="preserve"> </w:t>
      </w:r>
      <w:r w:rsidR="00006C6C">
        <w:rPr>
          <w:b/>
          <w:u w:val="single"/>
        </w:rPr>
        <w:t>may not</w:t>
      </w:r>
      <w:r w:rsidR="009D333F" w:rsidRPr="00EB516A">
        <w:rPr>
          <w:b/>
          <w:u w:val="single"/>
        </w:rPr>
        <w:t xml:space="preserve"> change </w:t>
      </w:r>
      <w:r w:rsidR="00006C6C">
        <w:rPr>
          <w:b/>
          <w:u w:val="single"/>
        </w:rPr>
        <w:t>the structure of</w:t>
      </w:r>
      <w:r w:rsidR="009D333F" w:rsidRPr="00EB516A">
        <w:rPr>
          <w:b/>
          <w:u w:val="single"/>
        </w:rPr>
        <w:t xml:space="preserve"> </w:t>
      </w:r>
      <w:r w:rsidR="002D007A">
        <w:fldChar w:fldCharType="begin"/>
      </w:r>
      <w:r w:rsidR="002D007A">
        <w:instrText xml:space="preserve"> REF _Ref333222234 \h  \* MERGEFORMAT </w:instrText>
      </w:r>
      <w:r w:rsidR="002D007A">
        <w:fldChar w:fldCharType="separate"/>
      </w:r>
      <w:r w:rsidR="00810656" w:rsidRPr="00810656">
        <w:rPr>
          <w:b/>
          <w:u w:val="single"/>
        </w:rPr>
        <w:t>Table 2</w:t>
      </w:r>
      <w:r w:rsidR="002D007A">
        <w:fldChar w:fldCharType="end"/>
      </w:r>
      <w:r w:rsidR="009D333F" w:rsidRPr="00EB516A">
        <w:rPr>
          <w:b/>
          <w:u w:val="single"/>
        </w:rPr>
        <w:t xml:space="preserve">.  Any </w:t>
      </w:r>
      <w:r w:rsidR="00006C6C">
        <w:rPr>
          <w:b/>
          <w:u w:val="single"/>
        </w:rPr>
        <w:t xml:space="preserve">structural </w:t>
      </w:r>
      <w:r w:rsidR="009D333F" w:rsidRPr="00EB516A">
        <w:rPr>
          <w:b/>
          <w:u w:val="single"/>
        </w:rPr>
        <w:t xml:space="preserve">changes to the following table could </w:t>
      </w:r>
      <w:r w:rsidR="009C66BB">
        <w:rPr>
          <w:b/>
          <w:u w:val="single"/>
        </w:rPr>
        <w:t>result in</w:t>
      </w:r>
      <w:r w:rsidR="009D333F" w:rsidRPr="00EB516A">
        <w:rPr>
          <w:b/>
          <w:u w:val="single"/>
        </w:rPr>
        <w:t xml:space="preserve"> </w:t>
      </w:r>
      <w:r>
        <w:rPr>
          <w:b/>
          <w:u w:val="single"/>
        </w:rPr>
        <w:t xml:space="preserve">Proposer </w:t>
      </w:r>
      <w:r w:rsidR="009D333F" w:rsidRPr="00EB516A">
        <w:rPr>
          <w:b/>
          <w:u w:val="single"/>
        </w:rPr>
        <w:t>disqualification.</w:t>
      </w:r>
    </w:p>
    <w:p w14:paraId="5573FDBD" w14:textId="77AB95EB" w:rsidR="00C67FD8" w:rsidRDefault="00C67FD8" w:rsidP="00C67FD8">
      <w:pPr>
        <w:pStyle w:val="TableNumberedList"/>
        <w:numPr>
          <w:ilvl w:val="0"/>
          <w:numId w:val="0"/>
        </w:numPr>
        <w:ind w:left="1080" w:hanging="1080"/>
      </w:pPr>
      <w:bookmarkStart w:id="12" w:name="_Ref333222234"/>
      <w:r>
        <w:t xml:space="preserve">Table </w:t>
      </w:r>
      <w:r w:rsidR="009719DB">
        <w:fldChar w:fldCharType="begin"/>
      </w:r>
      <w:r w:rsidR="00207A64">
        <w:instrText xml:space="preserve"> SEQ Table \* ARABIC </w:instrText>
      </w:r>
      <w:r w:rsidR="009719DB">
        <w:fldChar w:fldCharType="separate"/>
      </w:r>
      <w:r w:rsidR="00810656">
        <w:rPr>
          <w:noProof/>
        </w:rPr>
        <w:t>2</w:t>
      </w:r>
      <w:r w:rsidR="009719DB">
        <w:fldChar w:fldCharType="end"/>
      </w:r>
      <w:bookmarkEnd w:id="12"/>
      <w:r>
        <w:tab/>
        <w:t>Subcontractor Contact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2250"/>
        <w:gridCol w:w="720"/>
        <w:gridCol w:w="3510"/>
      </w:tblGrid>
      <w:tr w:rsidR="009D333F" w:rsidRPr="00B450F8" w14:paraId="119D2B01" w14:textId="77777777" w:rsidTr="008E1CAB">
        <w:trPr>
          <w:cantSplit/>
        </w:trPr>
        <w:tc>
          <w:tcPr>
            <w:tcW w:w="9360" w:type="dxa"/>
            <w:gridSpan w:val="5"/>
            <w:tcBorders>
              <w:bottom w:val="single" w:sz="12" w:space="0" w:color="auto"/>
            </w:tcBorders>
            <w:shd w:val="clear" w:color="auto" w:fill="1F497D" w:themeFill="text2"/>
          </w:tcPr>
          <w:p w14:paraId="5DDA0FCE" w14:textId="77777777" w:rsidR="009D333F" w:rsidRPr="008E1CAB" w:rsidRDefault="009D333F" w:rsidP="009D0784">
            <w:pPr>
              <w:rPr>
                <w:b/>
                <w:smallCaps/>
                <w:color w:val="FFFFFF" w:themeColor="background1"/>
              </w:rPr>
            </w:pPr>
            <w:r w:rsidRPr="008E1CAB">
              <w:rPr>
                <w:b/>
                <w:smallCaps/>
                <w:color w:val="FFFFFF" w:themeColor="background1"/>
              </w:rPr>
              <w:t>Company Information:</w:t>
            </w:r>
          </w:p>
        </w:tc>
      </w:tr>
      <w:tr w:rsidR="009D333F" w:rsidRPr="00B450F8" w14:paraId="76466C27" w14:textId="77777777" w:rsidTr="009D0784">
        <w:trPr>
          <w:cantSplit/>
          <w:trHeight w:val="360"/>
        </w:trPr>
        <w:tc>
          <w:tcPr>
            <w:tcW w:w="1620" w:type="dxa"/>
            <w:tcBorders>
              <w:top w:val="nil"/>
            </w:tcBorders>
            <w:vAlign w:val="center"/>
          </w:tcPr>
          <w:p w14:paraId="55877EAF" w14:textId="77777777" w:rsidR="009D333F" w:rsidRPr="00B450F8" w:rsidRDefault="009D333F" w:rsidP="009D0784">
            <w:pPr>
              <w:pStyle w:val="TableText"/>
            </w:pPr>
            <w:r w:rsidRPr="00B450F8">
              <w:t>Company Name:</w:t>
            </w:r>
          </w:p>
        </w:tc>
        <w:tc>
          <w:tcPr>
            <w:tcW w:w="7740" w:type="dxa"/>
            <w:gridSpan w:val="4"/>
            <w:tcBorders>
              <w:top w:val="nil"/>
            </w:tcBorders>
            <w:vAlign w:val="center"/>
          </w:tcPr>
          <w:p w14:paraId="4A13D7B1" w14:textId="77777777" w:rsidR="009D333F" w:rsidRPr="00B450F8" w:rsidRDefault="009D333F" w:rsidP="009D0784">
            <w:pPr>
              <w:pStyle w:val="TableText"/>
            </w:pPr>
          </w:p>
        </w:tc>
      </w:tr>
      <w:tr w:rsidR="009D333F" w:rsidRPr="00B450F8" w14:paraId="50D4DA7E" w14:textId="77777777" w:rsidTr="009D0784">
        <w:trPr>
          <w:cantSplit/>
          <w:trHeight w:val="360"/>
        </w:trPr>
        <w:tc>
          <w:tcPr>
            <w:tcW w:w="1620" w:type="dxa"/>
            <w:vAlign w:val="center"/>
          </w:tcPr>
          <w:p w14:paraId="06AFFF9E" w14:textId="77777777" w:rsidR="009D333F" w:rsidRPr="00B450F8" w:rsidRDefault="009D333F" w:rsidP="009D0784">
            <w:pPr>
              <w:pStyle w:val="TableText"/>
            </w:pPr>
            <w:r w:rsidRPr="00B450F8">
              <w:t>Address:</w:t>
            </w:r>
          </w:p>
        </w:tc>
        <w:tc>
          <w:tcPr>
            <w:tcW w:w="7740" w:type="dxa"/>
            <w:gridSpan w:val="4"/>
            <w:vAlign w:val="center"/>
          </w:tcPr>
          <w:p w14:paraId="28EE1629" w14:textId="77777777" w:rsidR="009D333F" w:rsidRPr="00B450F8" w:rsidRDefault="009D333F" w:rsidP="009D0784">
            <w:pPr>
              <w:pStyle w:val="TableText"/>
            </w:pPr>
          </w:p>
        </w:tc>
      </w:tr>
      <w:tr w:rsidR="009D333F" w:rsidRPr="00B450F8" w14:paraId="0B81DE9C" w14:textId="77777777" w:rsidTr="009D0784">
        <w:trPr>
          <w:cantSplit/>
          <w:trHeight w:val="360"/>
        </w:trPr>
        <w:tc>
          <w:tcPr>
            <w:tcW w:w="1620" w:type="dxa"/>
            <w:tcBorders>
              <w:bottom w:val="nil"/>
            </w:tcBorders>
            <w:vAlign w:val="center"/>
          </w:tcPr>
          <w:p w14:paraId="10CEE513" w14:textId="77777777" w:rsidR="009D333F" w:rsidRPr="00B450F8" w:rsidRDefault="009D333F" w:rsidP="009D0784">
            <w:pPr>
              <w:pStyle w:val="TableText"/>
            </w:pPr>
            <w:r w:rsidRPr="00B450F8">
              <w:t>City, State &amp; Zip Code:</w:t>
            </w:r>
          </w:p>
        </w:tc>
        <w:tc>
          <w:tcPr>
            <w:tcW w:w="7740" w:type="dxa"/>
            <w:gridSpan w:val="4"/>
            <w:tcBorders>
              <w:bottom w:val="nil"/>
            </w:tcBorders>
            <w:vAlign w:val="center"/>
          </w:tcPr>
          <w:p w14:paraId="6C36C073" w14:textId="77777777" w:rsidR="009D333F" w:rsidRPr="00B450F8" w:rsidRDefault="009D333F" w:rsidP="009D0784">
            <w:pPr>
              <w:pStyle w:val="TableText"/>
            </w:pPr>
          </w:p>
        </w:tc>
      </w:tr>
      <w:tr w:rsidR="009D333F" w:rsidRPr="00B450F8" w14:paraId="71DFD9E8" w14:textId="77777777" w:rsidTr="009D0784">
        <w:trPr>
          <w:cantSplit/>
          <w:trHeight w:val="360"/>
        </w:trPr>
        <w:tc>
          <w:tcPr>
            <w:tcW w:w="1620" w:type="dxa"/>
            <w:tcBorders>
              <w:bottom w:val="nil"/>
            </w:tcBorders>
            <w:vAlign w:val="center"/>
          </w:tcPr>
          <w:p w14:paraId="1045D0A1" w14:textId="77777777" w:rsidR="009D333F" w:rsidRPr="00B450F8" w:rsidRDefault="009D333F" w:rsidP="009D0784">
            <w:pPr>
              <w:pStyle w:val="TableText"/>
            </w:pPr>
            <w:r w:rsidRPr="00B450F8">
              <w:t>Company Type (Check One):</w:t>
            </w:r>
          </w:p>
        </w:tc>
        <w:tc>
          <w:tcPr>
            <w:tcW w:w="7740" w:type="dxa"/>
            <w:gridSpan w:val="4"/>
            <w:tcBorders>
              <w:bottom w:val="nil"/>
            </w:tcBorders>
            <w:vAlign w:val="center"/>
          </w:tcPr>
          <w:p w14:paraId="61616EAD" w14:textId="77777777" w:rsidR="009D333F" w:rsidRPr="00B450F8" w:rsidRDefault="009719DB" w:rsidP="009D0784">
            <w:pPr>
              <w:pStyle w:val="TableText"/>
            </w:pPr>
            <w:r w:rsidRPr="00B450F8">
              <w:fldChar w:fldCharType="begin">
                <w:ffData>
                  <w:name w:val="Check1"/>
                  <w:enabled/>
                  <w:calcOnExit w:val="0"/>
                  <w:checkBox>
                    <w:sizeAuto/>
                    <w:default w:val="0"/>
                  </w:checkBox>
                </w:ffData>
              </w:fldChar>
            </w:r>
            <w:r w:rsidR="009D333F" w:rsidRPr="00B450F8">
              <w:instrText xml:space="preserve"> FORMCHECKBOX </w:instrText>
            </w:r>
            <w:r w:rsidRPr="00B450F8">
              <w:fldChar w:fldCharType="separate"/>
            </w:r>
            <w:r w:rsidRPr="00B450F8">
              <w:fldChar w:fldCharType="end"/>
            </w:r>
            <w:r w:rsidR="009D333F" w:rsidRPr="00B450F8">
              <w:t>Private</w:t>
            </w:r>
            <w:r w:rsidR="009D333F" w:rsidRPr="00B450F8">
              <w:tab/>
            </w:r>
            <w:r w:rsidRPr="00B450F8">
              <w:fldChar w:fldCharType="begin">
                <w:ffData>
                  <w:name w:val="Check2"/>
                  <w:enabled/>
                  <w:calcOnExit w:val="0"/>
                  <w:checkBox>
                    <w:sizeAuto/>
                    <w:default w:val="0"/>
                  </w:checkBox>
                </w:ffData>
              </w:fldChar>
            </w:r>
            <w:r w:rsidR="009D333F" w:rsidRPr="00B450F8">
              <w:instrText xml:space="preserve"> FORMCHECKBOX </w:instrText>
            </w:r>
            <w:r w:rsidRPr="00B450F8">
              <w:fldChar w:fldCharType="separate"/>
            </w:r>
            <w:r w:rsidRPr="00B450F8">
              <w:fldChar w:fldCharType="end"/>
            </w:r>
            <w:r w:rsidR="009D333F" w:rsidRPr="00B450F8">
              <w:t>Public</w:t>
            </w:r>
          </w:p>
        </w:tc>
      </w:tr>
      <w:tr w:rsidR="009D333F" w:rsidRPr="00B450F8" w14:paraId="23F0444C" w14:textId="77777777" w:rsidTr="009D0784">
        <w:trPr>
          <w:cantSplit/>
          <w:trHeight w:val="360"/>
        </w:trPr>
        <w:tc>
          <w:tcPr>
            <w:tcW w:w="1620" w:type="dxa"/>
            <w:tcBorders>
              <w:bottom w:val="nil"/>
            </w:tcBorders>
            <w:vAlign w:val="center"/>
          </w:tcPr>
          <w:p w14:paraId="33B78B2C" w14:textId="77777777" w:rsidR="009D333F" w:rsidRPr="00B450F8" w:rsidRDefault="009D333F" w:rsidP="009D0784">
            <w:pPr>
              <w:pStyle w:val="TableText"/>
            </w:pPr>
            <w:r w:rsidRPr="00B450F8">
              <w:t>Company Size:</w:t>
            </w:r>
          </w:p>
        </w:tc>
        <w:tc>
          <w:tcPr>
            <w:tcW w:w="1260" w:type="dxa"/>
            <w:tcBorders>
              <w:bottom w:val="nil"/>
              <w:right w:val="nil"/>
            </w:tcBorders>
            <w:vAlign w:val="center"/>
          </w:tcPr>
          <w:p w14:paraId="2362F46C" w14:textId="77777777" w:rsidR="009D333F" w:rsidRPr="00B450F8" w:rsidRDefault="009D333F" w:rsidP="009D0784">
            <w:pPr>
              <w:pStyle w:val="TableText"/>
            </w:pPr>
          </w:p>
        </w:tc>
        <w:tc>
          <w:tcPr>
            <w:tcW w:w="6480" w:type="dxa"/>
            <w:gridSpan w:val="3"/>
            <w:tcBorders>
              <w:left w:val="nil"/>
              <w:bottom w:val="nil"/>
            </w:tcBorders>
            <w:vAlign w:val="center"/>
          </w:tcPr>
          <w:p w14:paraId="26479A1E" w14:textId="77777777" w:rsidR="009D333F" w:rsidRPr="00B450F8" w:rsidRDefault="009D333F" w:rsidP="009D0784">
            <w:pPr>
              <w:pStyle w:val="TableText"/>
            </w:pPr>
            <w:r w:rsidRPr="00B450F8">
              <w:t>(Total Number of Employees)</w:t>
            </w:r>
          </w:p>
        </w:tc>
      </w:tr>
      <w:tr w:rsidR="005A389E" w:rsidRPr="00B450F8" w14:paraId="59AB0444" w14:textId="77777777" w:rsidTr="009D0784">
        <w:trPr>
          <w:cantSplit/>
          <w:trHeight w:val="360"/>
        </w:trPr>
        <w:tc>
          <w:tcPr>
            <w:tcW w:w="1620" w:type="dxa"/>
            <w:tcBorders>
              <w:bottom w:val="nil"/>
            </w:tcBorders>
            <w:vAlign w:val="center"/>
          </w:tcPr>
          <w:p w14:paraId="5378D174" w14:textId="0AF85746" w:rsidR="005A389E" w:rsidRPr="00B450F8" w:rsidRDefault="005A389E" w:rsidP="009D0784">
            <w:pPr>
              <w:pStyle w:val="TableText"/>
            </w:pPr>
            <w:r>
              <w:t>Annual Revenue</w:t>
            </w:r>
            <w:r w:rsidR="00AB52B1">
              <w:t xml:space="preserve"> and Applicable Y</w:t>
            </w:r>
            <w:r w:rsidR="00BB7986">
              <w:t>r</w:t>
            </w:r>
            <w:r>
              <w:t>:</w:t>
            </w:r>
          </w:p>
        </w:tc>
        <w:tc>
          <w:tcPr>
            <w:tcW w:w="1260" w:type="dxa"/>
            <w:tcBorders>
              <w:bottom w:val="nil"/>
              <w:right w:val="nil"/>
            </w:tcBorders>
            <w:vAlign w:val="center"/>
          </w:tcPr>
          <w:p w14:paraId="5D0831AB" w14:textId="77777777" w:rsidR="005A389E" w:rsidRPr="00B450F8" w:rsidRDefault="005A389E" w:rsidP="009D0784">
            <w:pPr>
              <w:pStyle w:val="TableText"/>
            </w:pPr>
          </w:p>
        </w:tc>
        <w:tc>
          <w:tcPr>
            <w:tcW w:w="6480" w:type="dxa"/>
            <w:gridSpan w:val="3"/>
            <w:tcBorders>
              <w:left w:val="nil"/>
              <w:bottom w:val="nil"/>
            </w:tcBorders>
            <w:vAlign w:val="center"/>
          </w:tcPr>
          <w:p w14:paraId="1E6667DB" w14:textId="77777777" w:rsidR="005A389E" w:rsidRPr="00B450F8" w:rsidRDefault="005A389E" w:rsidP="009D0784">
            <w:pPr>
              <w:pStyle w:val="TableText"/>
            </w:pPr>
          </w:p>
        </w:tc>
      </w:tr>
      <w:tr w:rsidR="00BB7986" w:rsidRPr="00B450F8" w14:paraId="6701F689" w14:textId="77777777" w:rsidTr="009D0784">
        <w:trPr>
          <w:cantSplit/>
          <w:trHeight w:val="360"/>
        </w:trPr>
        <w:tc>
          <w:tcPr>
            <w:tcW w:w="1620" w:type="dxa"/>
            <w:tcBorders>
              <w:bottom w:val="nil"/>
            </w:tcBorders>
            <w:vAlign w:val="center"/>
          </w:tcPr>
          <w:p w14:paraId="4DBFDD37" w14:textId="45059C5F" w:rsidR="00BB7986" w:rsidRDefault="00BB7986" w:rsidP="009D0784">
            <w:pPr>
              <w:pStyle w:val="TableText"/>
            </w:pPr>
            <w:r>
              <w:t>Website:</w:t>
            </w:r>
          </w:p>
        </w:tc>
        <w:tc>
          <w:tcPr>
            <w:tcW w:w="1260" w:type="dxa"/>
            <w:tcBorders>
              <w:bottom w:val="nil"/>
              <w:right w:val="nil"/>
            </w:tcBorders>
            <w:vAlign w:val="center"/>
          </w:tcPr>
          <w:p w14:paraId="54965C2C" w14:textId="77777777" w:rsidR="00BB7986" w:rsidRPr="00B450F8" w:rsidRDefault="00BB7986" w:rsidP="009D0784">
            <w:pPr>
              <w:pStyle w:val="TableText"/>
            </w:pPr>
          </w:p>
        </w:tc>
        <w:tc>
          <w:tcPr>
            <w:tcW w:w="6480" w:type="dxa"/>
            <w:gridSpan w:val="3"/>
            <w:tcBorders>
              <w:left w:val="nil"/>
              <w:bottom w:val="nil"/>
            </w:tcBorders>
            <w:vAlign w:val="center"/>
          </w:tcPr>
          <w:p w14:paraId="275AF1FB" w14:textId="77777777" w:rsidR="00BB7986" w:rsidRPr="00B450F8" w:rsidRDefault="00BB7986" w:rsidP="009D0784">
            <w:pPr>
              <w:pStyle w:val="TableText"/>
            </w:pPr>
          </w:p>
        </w:tc>
      </w:tr>
      <w:tr w:rsidR="009D333F" w:rsidRPr="00B450F8" w14:paraId="023C576C" w14:textId="77777777" w:rsidTr="009D0784">
        <w:trPr>
          <w:cantSplit/>
        </w:trPr>
        <w:tc>
          <w:tcPr>
            <w:tcW w:w="9360" w:type="dxa"/>
            <w:gridSpan w:val="5"/>
            <w:tcBorders>
              <w:left w:val="nil"/>
              <w:bottom w:val="single" w:sz="4" w:space="0" w:color="auto"/>
              <w:right w:val="nil"/>
            </w:tcBorders>
          </w:tcPr>
          <w:p w14:paraId="10CF7807" w14:textId="77777777" w:rsidR="009D333F" w:rsidRPr="00B450F8" w:rsidRDefault="009D333F" w:rsidP="009D0784"/>
        </w:tc>
      </w:tr>
      <w:tr w:rsidR="009D333F" w:rsidRPr="00B450F8" w14:paraId="76B90AAC" w14:textId="77777777" w:rsidTr="008E1CAB">
        <w:trPr>
          <w:cantSplit/>
        </w:trPr>
        <w:tc>
          <w:tcPr>
            <w:tcW w:w="9360" w:type="dxa"/>
            <w:gridSpan w:val="5"/>
            <w:tcBorders>
              <w:top w:val="nil"/>
              <w:bottom w:val="single" w:sz="12" w:space="0" w:color="auto"/>
            </w:tcBorders>
            <w:shd w:val="clear" w:color="auto" w:fill="1F497D" w:themeFill="text2"/>
          </w:tcPr>
          <w:p w14:paraId="5FF28A85" w14:textId="77777777" w:rsidR="009D333F" w:rsidRPr="008E1CAB" w:rsidRDefault="009D333F" w:rsidP="009D0784">
            <w:pPr>
              <w:rPr>
                <w:b/>
                <w:smallCaps/>
                <w:color w:val="FFFFFF" w:themeColor="background1"/>
              </w:rPr>
            </w:pPr>
            <w:r w:rsidRPr="008E1CAB">
              <w:rPr>
                <w:b/>
                <w:smallCaps/>
                <w:color w:val="FFFFFF" w:themeColor="background1"/>
              </w:rPr>
              <w:t>Primary Contact Information:</w:t>
            </w:r>
          </w:p>
        </w:tc>
      </w:tr>
      <w:tr w:rsidR="009D333F" w:rsidRPr="00B450F8" w14:paraId="153E1FEB" w14:textId="77777777" w:rsidTr="009D0784">
        <w:trPr>
          <w:cantSplit/>
          <w:trHeight w:val="360"/>
        </w:trPr>
        <w:tc>
          <w:tcPr>
            <w:tcW w:w="1620" w:type="dxa"/>
            <w:tcBorders>
              <w:top w:val="nil"/>
            </w:tcBorders>
            <w:vAlign w:val="center"/>
          </w:tcPr>
          <w:p w14:paraId="33DB7114" w14:textId="77777777" w:rsidR="009D333F" w:rsidRPr="00B450F8" w:rsidRDefault="009D333F" w:rsidP="009D0784">
            <w:pPr>
              <w:pStyle w:val="TableText"/>
            </w:pPr>
            <w:r w:rsidRPr="00B450F8">
              <w:t>Name:</w:t>
            </w:r>
          </w:p>
        </w:tc>
        <w:tc>
          <w:tcPr>
            <w:tcW w:w="3510" w:type="dxa"/>
            <w:gridSpan w:val="2"/>
            <w:tcBorders>
              <w:top w:val="nil"/>
            </w:tcBorders>
            <w:vAlign w:val="center"/>
          </w:tcPr>
          <w:p w14:paraId="048DEB34" w14:textId="77777777" w:rsidR="009D333F" w:rsidRPr="00B450F8" w:rsidRDefault="009D333F" w:rsidP="009D0784">
            <w:pPr>
              <w:pStyle w:val="TableText"/>
            </w:pPr>
          </w:p>
        </w:tc>
        <w:tc>
          <w:tcPr>
            <w:tcW w:w="720" w:type="dxa"/>
            <w:tcBorders>
              <w:top w:val="nil"/>
            </w:tcBorders>
            <w:vAlign w:val="center"/>
          </w:tcPr>
          <w:p w14:paraId="5384E2AF" w14:textId="77777777" w:rsidR="009D333F" w:rsidRPr="00B450F8" w:rsidRDefault="009D333F" w:rsidP="009D0784">
            <w:pPr>
              <w:pStyle w:val="TableText"/>
            </w:pPr>
            <w:r w:rsidRPr="00B450F8">
              <w:t>Title:</w:t>
            </w:r>
          </w:p>
        </w:tc>
        <w:tc>
          <w:tcPr>
            <w:tcW w:w="3510" w:type="dxa"/>
            <w:tcBorders>
              <w:top w:val="nil"/>
            </w:tcBorders>
            <w:vAlign w:val="center"/>
          </w:tcPr>
          <w:p w14:paraId="2BF947A4" w14:textId="77777777" w:rsidR="009D333F" w:rsidRPr="00B450F8" w:rsidRDefault="009D333F" w:rsidP="009D0784">
            <w:pPr>
              <w:pStyle w:val="TableText"/>
            </w:pPr>
          </w:p>
        </w:tc>
      </w:tr>
      <w:tr w:rsidR="009D333F" w:rsidRPr="00B450F8" w14:paraId="2A2E7B63" w14:textId="77777777" w:rsidTr="009D0784">
        <w:trPr>
          <w:cantSplit/>
          <w:trHeight w:val="360"/>
        </w:trPr>
        <w:tc>
          <w:tcPr>
            <w:tcW w:w="1620" w:type="dxa"/>
            <w:vAlign w:val="center"/>
          </w:tcPr>
          <w:p w14:paraId="0B5B3CD6" w14:textId="77777777" w:rsidR="009D333F" w:rsidRPr="00B450F8" w:rsidRDefault="009D333F" w:rsidP="009D0784">
            <w:pPr>
              <w:pStyle w:val="TableText"/>
            </w:pPr>
            <w:r w:rsidRPr="00B450F8">
              <w:t>Address:</w:t>
            </w:r>
          </w:p>
        </w:tc>
        <w:tc>
          <w:tcPr>
            <w:tcW w:w="7740" w:type="dxa"/>
            <w:gridSpan w:val="4"/>
            <w:vAlign w:val="center"/>
          </w:tcPr>
          <w:p w14:paraId="463995A3" w14:textId="77777777" w:rsidR="009D333F" w:rsidRPr="00B450F8" w:rsidRDefault="009D333F" w:rsidP="009D0784">
            <w:pPr>
              <w:pStyle w:val="TableText"/>
            </w:pPr>
          </w:p>
        </w:tc>
      </w:tr>
      <w:tr w:rsidR="009D333F" w:rsidRPr="00B450F8" w14:paraId="28D30830" w14:textId="77777777" w:rsidTr="009D0784">
        <w:trPr>
          <w:cantSplit/>
          <w:trHeight w:val="360"/>
        </w:trPr>
        <w:tc>
          <w:tcPr>
            <w:tcW w:w="1620" w:type="dxa"/>
            <w:vAlign w:val="center"/>
          </w:tcPr>
          <w:p w14:paraId="54405164" w14:textId="77777777" w:rsidR="009D333F" w:rsidRPr="00B450F8" w:rsidRDefault="009D333F" w:rsidP="009D0784">
            <w:pPr>
              <w:pStyle w:val="TableText"/>
            </w:pPr>
            <w:r w:rsidRPr="00B450F8">
              <w:t>City, State &amp; Zip Code:</w:t>
            </w:r>
          </w:p>
        </w:tc>
        <w:tc>
          <w:tcPr>
            <w:tcW w:w="7740" w:type="dxa"/>
            <w:gridSpan w:val="4"/>
            <w:vAlign w:val="center"/>
          </w:tcPr>
          <w:p w14:paraId="427F4DA8" w14:textId="77777777" w:rsidR="009D333F" w:rsidRPr="00B450F8" w:rsidRDefault="009D333F" w:rsidP="009D0784">
            <w:pPr>
              <w:pStyle w:val="TableText"/>
            </w:pPr>
          </w:p>
        </w:tc>
      </w:tr>
      <w:tr w:rsidR="009D333F" w:rsidRPr="00B450F8" w14:paraId="09839D13" w14:textId="77777777" w:rsidTr="009D0784">
        <w:trPr>
          <w:cantSplit/>
          <w:trHeight w:val="360"/>
        </w:trPr>
        <w:tc>
          <w:tcPr>
            <w:tcW w:w="1620" w:type="dxa"/>
            <w:tcBorders>
              <w:top w:val="nil"/>
            </w:tcBorders>
            <w:vAlign w:val="center"/>
          </w:tcPr>
          <w:p w14:paraId="42EDF154" w14:textId="77777777" w:rsidR="009D333F" w:rsidRPr="00B450F8" w:rsidRDefault="009D333F" w:rsidP="009D0784">
            <w:pPr>
              <w:pStyle w:val="TableText"/>
            </w:pPr>
            <w:r w:rsidRPr="00B450F8">
              <w:t>Phone:</w:t>
            </w:r>
          </w:p>
        </w:tc>
        <w:tc>
          <w:tcPr>
            <w:tcW w:w="3510" w:type="dxa"/>
            <w:gridSpan w:val="2"/>
            <w:tcBorders>
              <w:top w:val="nil"/>
            </w:tcBorders>
            <w:vAlign w:val="center"/>
          </w:tcPr>
          <w:p w14:paraId="3D4FFFD4" w14:textId="77777777" w:rsidR="009D333F" w:rsidRPr="00B450F8" w:rsidRDefault="009D333F" w:rsidP="009D0784">
            <w:pPr>
              <w:pStyle w:val="TableText"/>
            </w:pPr>
          </w:p>
        </w:tc>
        <w:tc>
          <w:tcPr>
            <w:tcW w:w="720" w:type="dxa"/>
            <w:tcBorders>
              <w:top w:val="nil"/>
            </w:tcBorders>
            <w:vAlign w:val="center"/>
          </w:tcPr>
          <w:p w14:paraId="41163977" w14:textId="77777777" w:rsidR="009D333F" w:rsidRPr="00B450F8" w:rsidRDefault="009D333F" w:rsidP="009D0784">
            <w:pPr>
              <w:pStyle w:val="TableText"/>
            </w:pPr>
            <w:r w:rsidRPr="001D0C4A">
              <w:t>Fax:</w:t>
            </w:r>
          </w:p>
        </w:tc>
        <w:tc>
          <w:tcPr>
            <w:tcW w:w="3510" w:type="dxa"/>
            <w:tcBorders>
              <w:top w:val="nil"/>
            </w:tcBorders>
            <w:vAlign w:val="center"/>
          </w:tcPr>
          <w:p w14:paraId="0CA74EB8" w14:textId="77777777" w:rsidR="009D333F" w:rsidRPr="00B450F8" w:rsidRDefault="009D333F" w:rsidP="009D0784">
            <w:pPr>
              <w:pStyle w:val="TableText"/>
            </w:pPr>
          </w:p>
        </w:tc>
      </w:tr>
      <w:tr w:rsidR="009D333F" w:rsidRPr="00B450F8" w14:paraId="28707B3B" w14:textId="77777777" w:rsidTr="009D0784">
        <w:trPr>
          <w:cantSplit/>
          <w:trHeight w:val="360"/>
        </w:trPr>
        <w:tc>
          <w:tcPr>
            <w:tcW w:w="1620" w:type="dxa"/>
            <w:vAlign w:val="center"/>
          </w:tcPr>
          <w:p w14:paraId="192D862C" w14:textId="77777777" w:rsidR="009D333F" w:rsidRPr="00B450F8" w:rsidRDefault="009D333F" w:rsidP="009D0784">
            <w:pPr>
              <w:pStyle w:val="TableText"/>
            </w:pPr>
            <w:r w:rsidRPr="00B450F8">
              <w:t>E-mail:</w:t>
            </w:r>
          </w:p>
        </w:tc>
        <w:tc>
          <w:tcPr>
            <w:tcW w:w="7740" w:type="dxa"/>
            <w:gridSpan w:val="4"/>
            <w:vAlign w:val="center"/>
          </w:tcPr>
          <w:p w14:paraId="0280F62B" w14:textId="77777777" w:rsidR="009D333F" w:rsidRPr="00B450F8" w:rsidRDefault="009D333F" w:rsidP="009D0784">
            <w:pPr>
              <w:pStyle w:val="TableText"/>
            </w:pPr>
          </w:p>
        </w:tc>
      </w:tr>
    </w:tbl>
    <w:p w14:paraId="7E345555" w14:textId="77777777" w:rsidR="009170E1" w:rsidRDefault="009170E1" w:rsidP="009D333F">
      <w:pPr>
        <w:pStyle w:val="Num-Heading1"/>
      </w:pPr>
      <w:bookmarkStart w:id="13" w:name="_Toc272381886"/>
    </w:p>
    <w:p w14:paraId="38BA98FD" w14:textId="77777777" w:rsidR="009170E1" w:rsidRDefault="009170E1" w:rsidP="009170E1">
      <w:pPr>
        <w:rPr>
          <w:sz w:val="32"/>
          <w:szCs w:val="32"/>
        </w:rPr>
      </w:pPr>
      <w:r>
        <w:br w:type="page"/>
      </w:r>
    </w:p>
    <w:p w14:paraId="698BE62B" w14:textId="2178A493" w:rsidR="009D333F" w:rsidRDefault="00D87890" w:rsidP="009D333F">
      <w:pPr>
        <w:pStyle w:val="Num-Heading1"/>
      </w:pPr>
      <w:bookmarkStart w:id="14" w:name="_Toc63237289"/>
      <w:r>
        <w:lastRenderedPageBreak/>
        <w:t>5</w:t>
      </w:r>
      <w:r w:rsidR="00461F73">
        <w:t xml:space="preserve">.0 </w:t>
      </w:r>
      <w:r w:rsidR="005D1ACD">
        <w:t xml:space="preserve">Mandatory </w:t>
      </w:r>
      <w:r w:rsidR="007C46D3">
        <w:t xml:space="preserve">Minimum </w:t>
      </w:r>
      <w:r w:rsidR="009D333F">
        <w:t>Qualifications</w:t>
      </w:r>
      <w:bookmarkEnd w:id="13"/>
      <w:bookmarkEnd w:id="14"/>
    </w:p>
    <w:p w14:paraId="3709EBAB" w14:textId="1888D207" w:rsidR="009D333F" w:rsidRDefault="009D333F" w:rsidP="009D333F">
      <w:r w:rsidRPr="00337A32">
        <w:rPr>
          <w:b/>
        </w:rPr>
        <w:t>Instructions:</w:t>
      </w:r>
      <w:r w:rsidRPr="00337A32">
        <w:t xml:space="preserve"> Complete the following information regarding the </w:t>
      </w:r>
      <w:r w:rsidR="0052566C">
        <w:t xml:space="preserve">Proposer’s </w:t>
      </w:r>
      <w:r>
        <w:t xml:space="preserve">ability to meet the </w:t>
      </w:r>
      <w:r w:rsidR="00AB52B1">
        <w:t>m</w:t>
      </w:r>
      <w:r>
        <w:t xml:space="preserve">inimum </w:t>
      </w:r>
      <w:r w:rsidR="00AB52B1">
        <w:t>m</w:t>
      </w:r>
      <w:r w:rsidR="00F85491">
        <w:t xml:space="preserve">andatory </w:t>
      </w:r>
      <w:r w:rsidR="00AB52B1">
        <w:t>q</w:t>
      </w:r>
      <w:r>
        <w:t xml:space="preserve">ualifications. </w:t>
      </w:r>
      <w:r w:rsidR="00AB52B1">
        <w:t xml:space="preserve"> </w:t>
      </w:r>
      <w:r w:rsidR="00AB52B1" w:rsidRPr="007C46D3">
        <w:rPr>
          <w:b/>
          <w:bCs/>
          <w:u w:val="single"/>
        </w:rPr>
        <w:t xml:space="preserve">The </w:t>
      </w:r>
      <w:r w:rsidR="0052566C">
        <w:rPr>
          <w:b/>
          <w:bCs/>
          <w:u w:val="single"/>
        </w:rPr>
        <w:t>Proposer</w:t>
      </w:r>
      <w:r w:rsidR="0052566C" w:rsidRPr="007C46D3">
        <w:rPr>
          <w:b/>
          <w:bCs/>
          <w:u w:val="single"/>
        </w:rPr>
        <w:t xml:space="preserve"> </w:t>
      </w:r>
      <w:r w:rsidR="00AB52B1" w:rsidRPr="007C46D3">
        <w:rPr>
          <w:b/>
          <w:bCs/>
          <w:u w:val="single"/>
        </w:rPr>
        <w:t xml:space="preserve">may satisfy the </w:t>
      </w:r>
      <w:r w:rsidR="007C46D3" w:rsidRPr="007C46D3">
        <w:rPr>
          <w:b/>
          <w:bCs/>
          <w:u w:val="single"/>
        </w:rPr>
        <w:t xml:space="preserve">mandatory </w:t>
      </w:r>
      <w:r w:rsidR="00AB52B1" w:rsidRPr="007C46D3">
        <w:rPr>
          <w:b/>
          <w:bCs/>
          <w:u w:val="single"/>
        </w:rPr>
        <w:t>minimum</w:t>
      </w:r>
      <w:r w:rsidR="007C46D3" w:rsidRPr="007C46D3">
        <w:rPr>
          <w:b/>
          <w:bCs/>
          <w:u w:val="single"/>
        </w:rPr>
        <w:t xml:space="preserve"> </w:t>
      </w:r>
      <w:r w:rsidR="00AB52B1" w:rsidRPr="007C46D3">
        <w:rPr>
          <w:b/>
          <w:bCs/>
          <w:u w:val="single"/>
        </w:rPr>
        <w:t xml:space="preserve">qualifications in whole or in part through its Subcontractor(s) qualifications, provided that the subcontractor arrangement is not severable during the term of the contract unless mutually agreed to by Covered California and the </w:t>
      </w:r>
      <w:r w:rsidR="0052566C">
        <w:rPr>
          <w:b/>
          <w:bCs/>
          <w:u w:val="single"/>
        </w:rPr>
        <w:t>Proposer</w:t>
      </w:r>
      <w:r w:rsidR="00AB52B1" w:rsidRPr="007C46D3">
        <w:rPr>
          <w:b/>
          <w:bCs/>
          <w:u w:val="single"/>
        </w:rPr>
        <w:t>.</w:t>
      </w:r>
      <w:r w:rsidR="00AB52B1">
        <w:t xml:space="preserve">  </w:t>
      </w:r>
      <w:r w:rsidR="00831930">
        <w:t>Covered California</w:t>
      </w:r>
      <w:r>
        <w:t xml:space="preserve"> reserves the right to ask for any additional clarification relating to the </w:t>
      </w:r>
      <w:r w:rsidR="00362660">
        <w:t xml:space="preserve">mandatory </w:t>
      </w:r>
      <w:r w:rsidR="007C46D3">
        <w:t xml:space="preserve">minimum </w:t>
      </w:r>
      <w:r w:rsidR="00362660">
        <w:t>qualifications</w:t>
      </w:r>
      <w:r>
        <w:t>.</w:t>
      </w:r>
    </w:p>
    <w:p w14:paraId="12A2D61E" w14:textId="3A35E1E2" w:rsidR="00F85491" w:rsidRDefault="0052566C" w:rsidP="00F85491">
      <w:pPr>
        <w:rPr>
          <w:rFonts w:ascii="Calibri" w:eastAsia="Times New Roman" w:hAnsi="Calibri" w:cs="Calibri"/>
          <w:color w:val="1F497D"/>
        </w:rPr>
      </w:pPr>
      <w:r>
        <w:rPr>
          <w:b/>
          <w:u w:val="single"/>
        </w:rPr>
        <w:t>Proposers</w:t>
      </w:r>
      <w:r w:rsidRPr="00EB516A">
        <w:rPr>
          <w:b/>
          <w:u w:val="single"/>
        </w:rPr>
        <w:t xml:space="preserve"> </w:t>
      </w:r>
      <w:r w:rsidR="00006C6C">
        <w:rPr>
          <w:b/>
          <w:u w:val="single"/>
        </w:rPr>
        <w:t>may not</w:t>
      </w:r>
      <w:r w:rsidR="009D333F" w:rsidRPr="00EB516A">
        <w:rPr>
          <w:b/>
          <w:u w:val="single"/>
        </w:rPr>
        <w:t xml:space="preserve"> change </w:t>
      </w:r>
      <w:r w:rsidR="00006C6C">
        <w:rPr>
          <w:b/>
          <w:u w:val="single"/>
        </w:rPr>
        <w:t>the structure of</w:t>
      </w:r>
      <w:r w:rsidR="009D333F" w:rsidRPr="00EB516A">
        <w:rPr>
          <w:b/>
          <w:u w:val="single"/>
        </w:rPr>
        <w:t xml:space="preserve"> </w:t>
      </w:r>
      <w:r w:rsidR="002D007A">
        <w:fldChar w:fldCharType="begin"/>
      </w:r>
      <w:r w:rsidR="002D007A">
        <w:instrText xml:space="preserve"> REF _Ref333222290 \h  \* MERGEFORMAT </w:instrText>
      </w:r>
      <w:r w:rsidR="002D007A">
        <w:fldChar w:fldCharType="separate"/>
      </w:r>
      <w:r w:rsidR="00810656" w:rsidRPr="00810656">
        <w:rPr>
          <w:b/>
          <w:u w:val="single"/>
        </w:rPr>
        <w:t>Table 3</w:t>
      </w:r>
      <w:r w:rsidR="002D007A">
        <w:fldChar w:fldCharType="end"/>
      </w:r>
      <w:r w:rsidR="009D333F" w:rsidRPr="00EB516A">
        <w:rPr>
          <w:b/>
          <w:u w:val="single"/>
        </w:rPr>
        <w:t xml:space="preserve">.  Any </w:t>
      </w:r>
      <w:r w:rsidR="00006C6C">
        <w:rPr>
          <w:b/>
          <w:u w:val="single"/>
        </w:rPr>
        <w:t xml:space="preserve">structural </w:t>
      </w:r>
      <w:r w:rsidR="009D333F" w:rsidRPr="00EB516A">
        <w:rPr>
          <w:b/>
          <w:u w:val="single"/>
        </w:rPr>
        <w:t xml:space="preserve">changes to the following table could </w:t>
      </w:r>
      <w:r w:rsidR="009C66BB">
        <w:rPr>
          <w:b/>
          <w:u w:val="single"/>
        </w:rPr>
        <w:t xml:space="preserve">result in </w:t>
      </w:r>
      <w:r>
        <w:rPr>
          <w:b/>
          <w:u w:val="single"/>
        </w:rPr>
        <w:t>Proposer</w:t>
      </w:r>
      <w:r w:rsidRPr="00EB516A">
        <w:rPr>
          <w:b/>
          <w:u w:val="single"/>
        </w:rPr>
        <w:t xml:space="preserve"> </w:t>
      </w:r>
      <w:r w:rsidR="009D333F" w:rsidRPr="00EB516A">
        <w:rPr>
          <w:b/>
          <w:u w:val="single"/>
        </w:rPr>
        <w:t>disqualification.</w:t>
      </w:r>
    </w:p>
    <w:p w14:paraId="0BFCEBF5" w14:textId="44061B80" w:rsidR="009D333F" w:rsidRDefault="009D333F" w:rsidP="009D333F">
      <w:r>
        <w:t xml:space="preserve">The </w:t>
      </w:r>
      <w:r w:rsidR="0052566C">
        <w:t xml:space="preserve">Proposer </w:t>
      </w:r>
      <w:r w:rsidR="00F856C1">
        <w:t>agrees</w:t>
      </w:r>
      <w:r>
        <w:t xml:space="preserve"> to meet the following </w:t>
      </w:r>
      <w:r w:rsidR="007C46D3">
        <w:t>m</w:t>
      </w:r>
      <w:r w:rsidR="00F85491">
        <w:t>andatory</w:t>
      </w:r>
      <w:r>
        <w:t xml:space="preserve"> </w:t>
      </w:r>
      <w:r w:rsidR="007C46D3">
        <w:t>minimum q</w:t>
      </w:r>
      <w:r>
        <w:t>ualifications.</w:t>
      </w:r>
    </w:p>
    <w:p w14:paraId="00F4CC2E" w14:textId="76E7AEE7" w:rsidR="00C67FD8" w:rsidRDefault="00C67FD8" w:rsidP="00C67FD8">
      <w:pPr>
        <w:pStyle w:val="TableNumberedList"/>
        <w:numPr>
          <w:ilvl w:val="0"/>
          <w:numId w:val="0"/>
        </w:numPr>
        <w:ind w:left="1080" w:hanging="1080"/>
      </w:pPr>
      <w:bookmarkStart w:id="15" w:name="_Ref333222290"/>
      <w:r>
        <w:t xml:space="preserve">Table </w:t>
      </w:r>
      <w:r w:rsidR="009719DB">
        <w:fldChar w:fldCharType="begin"/>
      </w:r>
      <w:r w:rsidR="00207A64">
        <w:instrText xml:space="preserve"> SEQ Table \* ARABIC </w:instrText>
      </w:r>
      <w:r w:rsidR="009719DB">
        <w:fldChar w:fldCharType="separate"/>
      </w:r>
      <w:r w:rsidR="00810656">
        <w:rPr>
          <w:noProof/>
        </w:rPr>
        <w:t>3</w:t>
      </w:r>
      <w:r w:rsidR="009719DB">
        <w:fldChar w:fldCharType="end"/>
      </w:r>
      <w:bookmarkEnd w:id="15"/>
      <w:r>
        <w:tab/>
      </w:r>
      <w:r w:rsidR="00303417">
        <w:t xml:space="preserve">Mandatory </w:t>
      </w:r>
      <w:r w:rsidR="007C46D3">
        <w:t xml:space="preserve">Minimum </w:t>
      </w:r>
      <w:r>
        <w:t>Qualifications</w:t>
      </w:r>
    </w:p>
    <w:tbl>
      <w:tblPr>
        <w:tblW w:w="4802"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4753"/>
        <w:gridCol w:w="988"/>
        <w:gridCol w:w="993"/>
        <w:gridCol w:w="1635"/>
      </w:tblGrid>
      <w:tr w:rsidR="002A62C1" w14:paraId="470181C7" w14:textId="77777777" w:rsidTr="6C26C879">
        <w:trPr>
          <w:cantSplit/>
          <w:trHeight w:val="728"/>
          <w:tblHeader/>
        </w:trPr>
        <w:tc>
          <w:tcPr>
            <w:tcW w:w="450" w:type="pct"/>
            <w:tcBorders>
              <w:bottom w:val="single" w:sz="4" w:space="0" w:color="auto"/>
            </w:tcBorders>
            <w:shd w:val="clear" w:color="auto" w:fill="1F497D" w:themeFill="text2"/>
            <w:vAlign w:val="bottom"/>
          </w:tcPr>
          <w:p w14:paraId="4A49C0B3" w14:textId="77777777" w:rsidR="002A62C1" w:rsidRPr="008E1CAB" w:rsidRDefault="002A62C1" w:rsidP="6C26C879">
            <w:pPr>
              <w:pStyle w:val="TableHeading"/>
              <w:rPr>
                <w:color w:val="FFFFFF" w:themeColor="background1"/>
              </w:rPr>
            </w:pPr>
            <w:r w:rsidRPr="6C26C879">
              <w:rPr>
                <w:color w:val="FFFFFF" w:themeColor="background1"/>
              </w:rPr>
              <w:t>#</w:t>
            </w:r>
          </w:p>
        </w:tc>
        <w:tc>
          <w:tcPr>
            <w:tcW w:w="2584" w:type="pct"/>
            <w:tcBorders>
              <w:bottom w:val="single" w:sz="4" w:space="0" w:color="auto"/>
            </w:tcBorders>
            <w:shd w:val="clear" w:color="auto" w:fill="1F497D" w:themeFill="text2"/>
            <w:vAlign w:val="bottom"/>
          </w:tcPr>
          <w:p w14:paraId="0A727184" w14:textId="77777777" w:rsidR="002A62C1" w:rsidRPr="008E1CAB" w:rsidRDefault="002A62C1" w:rsidP="6C26C879">
            <w:pPr>
              <w:pStyle w:val="TableHeading"/>
              <w:jc w:val="left"/>
              <w:rPr>
                <w:color w:val="FFFFFF" w:themeColor="background1"/>
              </w:rPr>
            </w:pPr>
            <w:r w:rsidRPr="6C26C879">
              <w:rPr>
                <w:color w:val="FFFFFF" w:themeColor="background1"/>
              </w:rPr>
              <w:t>Qualification Item</w:t>
            </w:r>
          </w:p>
        </w:tc>
        <w:tc>
          <w:tcPr>
            <w:tcW w:w="1077" w:type="pct"/>
            <w:gridSpan w:val="2"/>
            <w:tcBorders>
              <w:bottom w:val="single" w:sz="4" w:space="0" w:color="auto"/>
            </w:tcBorders>
            <w:shd w:val="clear" w:color="auto" w:fill="1F497D" w:themeFill="text2"/>
            <w:vAlign w:val="bottom"/>
          </w:tcPr>
          <w:p w14:paraId="637995C4" w14:textId="45DDBF55" w:rsidR="002A62C1" w:rsidRPr="008E1CAB" w:rsidRDefault="0052566C" w:rsidP="6C26C879">
            <w:pPr>
              <w:pStyle w:val="TableHeading"/>
              <w:rPr>
                <w:color w:val="FFFFFF" w:themeColor="background1"/>
              </w:rPr>
            </w:pPr>
            <w:r w:rsidRPr="6C26C879">
              <w:rPr>
                <w:color w:val="FFFFFF" w:themeColor="background1"/>
              </w:rPr>
              <w:t xml:space="preserve">Proposer </w:t>
            </w:r>
            <w:r w:rsidR="002A62C1" w:rsidRPr="6C26C879">
              <w:rPr>
                <w:color w:val="FFFFFF" w:themeColor="background1"/>
              </w:rPr>
              <w:t>Meet</w:t>
            </w:r>
            <w:r w:rsidR="007A628C" w:rsidRPr="6C26C879">
              <w:rPr>
                <w:color w:val="FFFFFF" w:themeColor="background1"/>
              </w:rPr>
              <w:t>s</w:t>
            </w:r>
            <w:r w:rsidR="00810656" w:rsidRPr="6C26C879">
              <w:rPr>
                <w:color w:val="FFFFFF" w:themeColor="background1"/>
              </w:rPr>
              <w:t xml:space="preserve"> </w:t>
            </w:r>
            <w:r w:rsidR="007A628C" w:rsidRPr="6C26C879">
              <w:rPr>
                <w:color w:val="FFFFFF" w:themeColor="background1"/>
              </w:rPr>
              <w:t>Qualification</w:t>
            </w:r>
            <w:r w:rsidR="002A62C1" w:rsidRPr="6C26C879">
              <w:rPr>
                <w:color w:val="FFFFFF" w:themeColor="background1"/>
              </w:rPr>
              <w:t>?</w:t>
            </w:r>
          </w:p>
        </w:tc>
        <w:tc>
          <w:tcPr>
            <w:tcW w:w="890" w:type="pct"/>
            <w:tcBorders>
              <w:bottom w:val="single" w:sz="4" w:space="0" w:color="auto"/>
            </w:tcBorders>
            <w:shd w:val="clear" w:color="auto" w:fill="1F497D" w:themeFill="text2"/>
            <w:vAlign w:val="bottom"/>
          </w:tcPr>
          <w:p w14:paraId="4A735E9D" w14:textId="77777777" w:rsidR="002A62C1" w:rsidRPr="008E1CAB" w:rsidRDefault="002A62C1" w:rsidP="00AB52B1">
            <w:pPr>
              <w:pStyle w:val="TableHeading"/>
              <w:jc w:val="left"/>
              <w:rPr>
                <w:color w:val="FFFFFF" w:themeColor="background1"/>
              </w:rPr>
            </w:pPr>
            <w:r w:rsidRPr="008E1CAB">
              <w:rPr>
                <w:color w:val="FFFFFF" w:themeColor="background1"/>
              </w:rPr>
              <w:t>Reference to Proposal Response Section</w:t>
            </w:r>
          </w:p>
        </w:tc>
      </w:tr>
      <w:tr w:rsidR="002A62C1" w14:paraId="396C299E" w14:textId="77777777" w:rsidTr="6C26C879">
        <w:trPr>
          <w:cantSplit/>
          <w:trHeight w:val="962"/>
        </w:trPr>
        <w:tc>
          <w:tcPr>
            <w:tcW w:w="450" w:type="pct"/>
            <w:tcBorders>
              <w:top w:val="single" w:sz="4" w:space="0" w:color="auto"/>
              <w:bottom w:val="single" w:sz="4" w:space="0" w:color="auto"/>
            </w:tcBorders>
          </w:tcPr>
          <w:p w14:paraId="1FDC99D8" w14:textId="77777777" w:rsidR="002A62C1" w:rsidRDefault="002A62C1" w:rsidP="002D007A">
            <w:pPr>
              <w:pStyle w:val="Header"/>
              <w:spacing w:before="120"/>
              <w:jc w:val="center"/>
              <w:rPr>
                <w:b/>
                <w:sz w:val="20"/>
              </w:rPr>
            </w:pPr>
            <w:r>
              <w:rPr>
                <w:b/>
                <w:sz w:val="20"/>
              </w:rPr>
              <w:t>1</w:t>
            </w:r>
          </w:p>
        </w:tc>
        <w:tc>
          <w:tcPr>
            <w:tcW w:w="2584" w:type="pct"/>
            <w:tcBorders>
              <w:top w:val="single" w:sz="4" w:space="0" w:color="auto"/>
              <w:bottom w:val="single" w:sz="4" w:space="0" w:color="auto"/>
            </w:tcBorders>
          </w:tcPr>
          <w:p w14:paraId="6D06B22E" w14:textId="4F017A1B" w:rsidR="002A62C1" w:rsidRPr="009C65FB" w:rsidRDefault="00C75D81" w:rsidP="004460C0">
            <w:pPr>
              <w:pStyle w:val="Header"/>
              <w:spacing w:before="120"/>
              <w:rPr>
                <w:b/>
                <w:sz w:val="20"/>
                <w:szCs w:val="20"/>
                <w:highlight w:val="yellow"/>
              </w:rPr>
            </w:pPr>
            <w:r w:rsidRPr="00C75D81">
              <w:rPr>
                <w:sz w:val="20"/>
                <w:szCs w:val="20"/>
              </w:rPr>
              <w:t xml:space="preserve">Multi-payer business:  </w:t>
            </w:r>
            <w:r w:rsidR="0052566C">
              <w:rPr>
                <w:sz w:val="20"/>
                <w:szCs w:val="20"/>
              </w:rPr>
              <w:t>Proposer</w:t>
            </w:r>
            <w:r w:rsidR="0052566C" w:rsidRPr="00C75D81">
              <w:rPr>
                <w:sz w:val="20"/>
                <w:szCs w:val="20"/>
              </w:rPr>
              <w:t xml:space="preserve"> </w:t>
            </w:r>
            <w:r w:rsidRPr="00C75D81">
              <w:rPr>
                <w:sz w:val="20"/>
                <w:szCs w:val="20"/>
              </w:rPr>
              <w:t xml:space="preserve">claims/enrollment data services clients include </w:t>
            </w:r>
            <w:r w:rsidR="004460C0">
              <w:rPr>
                <w:sz w:val="20"/>
                <w:szCs w:val="20"/>
              </w:rPr>
              <w:t>at least one</w:t>
            </w:r>
            <w:r w:rsidRPr="00C75D81">
              <w:rPr>
                <w:sz w:val="20"/>
                <w:szCs w:val="20"/>
              </w:rPr>
              <w:t xml:space="preserve"> multi-payer arrangement defined as an </w:t>
            </w:r>
            <w:r w:rsidR="008E3AD3">
              <w:rPr>
                <w:sz w:val="20"/>
                <w:szCs w:val="20"/>
              </w:rPr>
              <w:t>All Payer Claims Database (</w:t>
            </w:r>
            <w:r w:rsidRPr="00C75D81">
              <w:rPr>
                <w:sz w:val="20"/>
                <w:szCs w:val="20"/>
              </w:rPr>
              <w:t>AP</w:t>
            </w:r>
            <w:r w:rsidR="004460C0">
              <w:rPr>
                <w:sz w:val="20"/>
                <w:szCs w:val="20"/>
              </w:rPr>
              <w:t>CD</w:t>
            </w:r>
            <w:r w:rsidR="008E3AD3">
              <w:rPr>
                <w:sz w:val="20"/>
                <w:szCs w:val="20"/>
              </w:rPr>
              <w:t>)</w:t>
            </w:r>
            <w:r w:rsidRPr="00C75D81">
              <w:rPr>
                <w:sz w:val="20"/>
                <w:szCs w:val="20"/>
              </w:rPr>
              <w:t xml:space="preserve">, CMS Qualified Entity, </w:t>
            </w:r>
            <w:r w:rsidR="00333751">
              <w:rPr>
                <w:sz w:val="20"/>
                <w:szCs w:val="20"/>
              </w:rPr>
              <w:t xml:space="preserve">public (State or Federal) health information or </w:t>
            </w:r>
            <w:r w:rsidR="000B5368">
              <w:rPr>
                <w:sz w:val="20"/>
                <w:szCs w:val="20"/>
              </w:rPr>
              <w:t xml:space="preserve">health benefit exchange, </w:t>
            </w:r>
            <w:r w:rsidRPr="00C75D81">
              <w:rPr>
                <w:sz w:val="20"/>
                <w:szCs w:val="20"/>
              </w:rPr>
              <w:t>private health exchange, Medicaid program that involves multi-payer data services, or a "bundled client arrangement" such as a benefits administrator services entity with multiple participating health plans or employers.</w:t>
            </w:r>
          </w:p>
        </w:tc>
        <w:tc>
          <w:tcPr>
            <w:tcW w:w="537" w:type="pct"/>
            <w:tcBorders>
              <w:top w:val="single" w:sz="4" w:space="0" w:color="auto"/>
              <w:bottom w:val="single" w:sz="4" w:space="0" w:color="auto"/>
            </w:tcBorders>
          </w:tcPr>
          <w:p w14:paraId="34EE9030" w14:textId="77777777" w:rsidR="002A62C1" w:rsidRDefault="002A62C1" w:rsidP="00D15477">
            <w:pPr>
              <w:pStyle w:val="Header"/>
              <w:spacing w:before="120"/>
              <w:jc w:val="center"/>
              <w:rPr>
                <w:b/>
                <w:sz w:val="20"/>
              </w:rPr>
            </w:pPr>
            <w:r>
              <w:rPr>
                <w:b/>
                <w:sz w:val="20"/>
              </w:rPr>
              <w:t xml:space="preserve">YES </w:t>
            </w:r>
            <w:bookmarkStart w:id="16" w:name="Check7"/>
            <w:r w:rsidR="00D15477">
              <w:rPr>
                <w:b/>
                <w:sz w:val="20"/>
              </w:rPr>
              <w:fldChar w:fldCharType="begin">
                <w:ffData>
                  <w:name w:val="Check7"/>
                  <w:enabled/>
                  <w:calcOnExit w:val="0"/>
                  <w:checkBox>
                    <w:size w:val="24"/>
                    <w:default w:val="0"/>
                  </w:checkBox>
                </w:ffData>
              </w:fldChar>
            </w:r>
            <w:r w:rsidR="00D15477">
              <w:rPr>
                <w:b/>
                <w:sz w:val="20"/>
              </w:rPr>
              <w:instrText xml:space="preserve"> FORMCHECKBOX </w:instrText>
            </w:r>
            <w:r w:rsidR="00D15477">
              <w:rPr>
                <w:b/>
                <w:sz w:val="20"/>
              </w:rPr>
            </w:r>
            <w:r w:rsidR="00D15477">
              <w:rPr>
                <w:b/>
                <w:sz w:val="20"/>
              </w:rPr>
              <w:fldChar w:fldCharType="separate"/>
            </w:r>
            <w:r w:rsidR="00D15477">
              <w:rPr>
                <w:b/>
                <w:sz w:val="20"/>
              </w:rPr>
              <w:fldChar w:fldCharType="end"/>
            </w:r>
            <w:bookmarkEnd w:id="16"/>
          </w:p>
        </w:tc>
        <w:tc>
          <w:tcPr>
            <w:tcW w:w="539" w:type="pct"/>
            <w:tcBorders>
              <w:top w:val="single" w:sz="4" w:space="0" w:color="auto"/>
              <w:bottom w:val="single" w:sz="4" w:space="0" w:color="auto"/>
            </w:tcBorders>
          </w:tcPr>
          <w:p w14:paraId="3F1E567B" w14:textId="77777777" w:rsidR="002A62C1" w:rsidRDefault="002A62C1" w:rsidP="002D007A">
            <w:pPr>
              <w:pStyle w:val="Header"/>
              <w:spacing w:before="120"/>
              <w:jc w:val="center"/>
              <w:rPr>
                <w:b/>
                <w:sz w:val="20"/>
              </w:rPr>
            </w:pPr>
            <w:r>
              <w:rPr>
                <w:b/>
                <w:sz w:val="20"/>
              </w:rPr>
              <w:t xml:space="preserve">NO </w:t>
            </w:r>
            <w:r w:rsidR="009719DB">
              <w:rPr>
                <w:b/>
                <w:sz w:val="20"/>
              </w:rPr>
              <w:fldChar w:fldCharType="begin">
                <w:ffData>
                  <w:name w:val="Check7"/>
                  <w:enabled/>
                  <w:calcOnExit w:val="0"/>
                  <w:checkBox>
                    <w:size w:val="24"/>
                    <w:default w:val="0"/>
                  </w:checkBox>
                </w:ffData>
              </w:fldChar>
            </w:r>
            <w:r>
              <w:rPr>
                <w:b/>
                <w:sz w:val="20"/>
              </w:rPr>
              <w:instrText xml:space="preserve"> FORMCHECKBOX </w:instrText>
            </w:r>
            <w:r w:rsidR="009719DB">
              <w:rPr>
                <w:b/>
                <w:sz w:val="20"/>
              </w:rPr>
            </w:r>
            <w:r w:rsidR="009719DB">
              <w:rPr>
                <w:b/>
                <w:sz w:val="20"/>
              </w:rPr>
              <w:fldChar w:fldCharType="separate"/>
            </w:r>
            <w:r w:rsidR="009719DB">
              <w:rPr>
                <w:b/>
                <w:sz w:val="20"/>
              </w:rPr>
              <w:fldChar w:fldCharType="end"/>
            </w:r>
          </w:p>
        </w:tc>
        <w:tc>
          <w:tcPr>
            <w:tcW w:w="890" w:type="pct"/>
            <w:tcBorders>
              <w:top w:val="single" w:sz="4" w:space="0" w:color="auto"/>
              <w:bottom w:val="single" w:sz="4" w:space="0" w:color="auto"/>
            </w:tcBorders>
          </w:tcPr>
          <w:p w14:paraId="2107941D" w14:textId="77777777" w:rsidR="00463459" w:rsidRDefault="003D468B" w:rsidP="00AB52B1">
            <w:pPr>
              <w:pStyle w:val="Header"/>
              <w:spacing w:before="120"/>
              <w:rPr>
                <w:bCs/>
                <w:sz w:val="20"/>
              </w:rPr>
            </w:pPr>
            <w:r w:rsidRPr="00D450A0">
              <w:rPr>
                <w:bCs/>
                <w:sz w:val="20"/>
              </w:rPr>
              <w:t>Template B</w:t>
            </w:r>
            <w:r>
              <w:rPr>
                <w:bCs/>
                <w:sz w:val="20"/>
              </w:rPr>
              <w:t>, Section 2.2</w:t>
            </w:r>
            <w:r w:rsidR="00463459">
              <w:rPr>
                <w:bCs/>
                <w:sz w:val="20"/>
              </w:rPr>
              <w:t>;</w:t>
            </w:r>
          </w:p>
          <w:p w14:paraId="09E88CBF" w14:textId="00218568" w:rsidR="002A62C1" w:rsidRPr="00D450A0" w:rsidRDefault="00463459" w:rsidP="00AB52B1">
            <w:pPr>
              <w:pStyle w:val="Header"/>
              <w:spacing w:before="120"/>
              <w:rPr>
                <w:bCs/>
                <w:sz w:val="20"/>
              </w:rPr>
            </w:pPr>
            <w:r>
              <w:rPr>
                <w:bCs/>
                <w:sz w:val="20"/>
              </w:rPr>
              <w:t>Template C</w:t>
            </w:r>
          </w:p>
        </w:tc>
      </w:tr>
      <w:tr w:rsidR="002A62C1" w14:paraId="0931FB81" w14:textId="77777777" w:rsidTr="6C26C879">
        <w:trPr>
          <w:cantSplit/>
        </w:trPr>
        <w:tc>
          <w:tcPr>
            <w:tcW w:w="450" w:type="pct"/>
            <w:tcBorders>
              <w:top w:val="single" w:sz="4" w:space="0" w:color="auto"/>
              <w:bottom w:val="single" w:sz="4" w:space="0" w:color="auto"/>
            </w:tcBorders>
          </w:tcPr>
          <w:p w14:paraId="46159053" w14:textId="38A17014" w:rsidR="002A62C1" w:rsidRDefault="00927076" w:rsidP="002D007A">
            <w:pPr>
              <w:pStyle w:val="Header"/>
              <w:spacing w:before="120"/>
              <w:jc w:val="center"/>
              <w:rPr>
                <w:b/>
                <w:sz w:val="20"/>
              </w:rPr>
            </w:pPr>
            <w:r>
              <w:rPr>
                <w:b/>
                <w:sz w:val="20"/>
              </w:rPr>
              <w:t>2</w:t>
            </w:r>
          </w:p>
        </w:tc>
        <w:tc>
          <w:tcPr>
            <w:tcW w:w="2584" w:type="pct"/>
            <w:tcBorders>
              <w:top w:val="single" w:sz="4" w:space="0" w:color="auto"/>
              <w:bottom w:val="single" w:sz="4" w:space="0" w:color="auto"/>
            </w:tcBorders>
          </w:tcPr>
          <w:p w14:paraId="444E8E4D" w14:textId="0A80F9CA" w:rsidR="002A62C1" w:rsidRPr="002A62C1" w:rsidRDefault="000C513E" w:rsidP="004460C0">
            <w:pPr>
              <w:pStyle w:val="Header"/>
              <w:spacing w:before="120"/>
              <w:rPr>
                <w:sz w:val="20"/>
                <w:szCs w:val="20"/>
              </w:rPr>
            </w:pPr>
            <w:r w:rsidRPr="000C513E">
              <w:rPr>
                <w:sz w:val="20"/>
                <w:szCs w:val="20"/>
              </w:rPr>
              <w:t xml:space="preserve">Client base: </w:t>
            </w:r>
            <w:r w:rsidR="0052566C">
              <w:rPr>
                <w:sz w:val="20"/>
                <w:szCs w:val="20"/>
              </w:rPr>
              <w:t>Proposer</w:t>
            </w:r>
            <w:r w:rsidR="0052566C" w:rsidRPr="000C513E">
              <w:rPr>
                <w:sz w:val="20"/>
                <w:szCs w:val="20"/>
              </w:rPr>
              <w:t xml:space="preserve"> </w:t>
            </w:r>
            <w:r w:rsidRPr="000C513E">
              <w:rPr>
                <w:sz w:val="20"/>
                <w:szCs w:val="20"/>
              </w:rPr>
              <w:t>claims/enrollment data services clients account fo</w:t>
            </w:r>
            <w:r w:rsidR="004460C0">
              <w:rPr>
                <w:sz w:val="20"/>
                <w:szCs w:val="20"/>
              </w:rPr>
              <w:t>r a minimum of 10 million lives.</w:t>
            </w:r>
          </w:p>
        </w:tc>
        <w:tc>
          <w:tcPr>
            <w:tcW w:w="537" w:type="pct"/>
            <w:tcBorders>
              <w:top w:val="single" w:sz="4" w:space="0" w:color="auto"/>
              <w:bottom w:val="single" w:sz="4" w:space="0" w:color="auto"/>
            </w:tcBorders>
          </w:tcPr>
          <w:p w14:paraId="14B60B20" w14:textId="77777777" w:rsidR="002A62C1" w:rsidRDefault="002A62C1" w:rsidP="002D007A">
            <w:pPr>
              <w:pStyle w:val="Header"/>
              <w:spacing w:before="120"/>
              <w:jc w:val="center"/>
              <w:rPr>
                <w:b/>
                <w:sz w:val="20"/>
              </w:rPr>
            </w:pPr>
            <w:r>
              <w:rPr>
                <w:b/>
                <w:sz w:val="20"/>
              </w:rPr>
              <w:t xml:space="preserve">YES </w:t>
            </w:r>
            <w:r w:rsidR="009719DB">
              <w:rPr>
                <w:b/>
                <w:sz w:val="20"/>
              </w:rPr>
              <w:fldChar w:fldCharType="begin">
                <w:ffData>
                  <w:name w:val="Check7"/>
                  <w:enabled/>
                  <w:calcOnExit w:val="0"/>
                  <w:checkBox>
                    <w:size w:val="24"/>
                    <w:default w:val="0"/>
                  </w:checkBox>
                </w:ffData>
              </w:fldChar>
            </w:r>
            <w:r>
              <w:rPr>
                <w:b/>
                <w:sz w:val="20"/>
              </w:rPr>
              <w:instrText xml:space="preserve"> FORMCHECKBOX </w:instrText>
            </w:r>
            <w:r w:rsidR="009719DB">
              <w:rPr>
                <w:b/>
                <w:sz w:val="20"/>
              </w:rPr>
            </w:r>
            <w:r w:rsidR="009719DB">
              <w:rPr>
                <w:b/>
                <w:sz w:val="20"/>
              </w:rPr>
              <w:fldChar w:fldCharType="separate"/>
            </w:r>
            <w:r w:rsidR="009719DB">
              <w:rPr>
                <w:b/>
                <w:sz w:val="20"/>
              </w:rPr>
              <w:fldChar w:fldCharType="end"/>
            </w:r>
          </w:p>
        </w:tc>
        <w:tc>
          <w:tcPr>
            <w:tcW w:w="539" w:type="pct"/>
            <w:tcBorders>
              <w:top w:val="single" w:sz="4" w:space="0" w:color="auto"/>
              <w:bottom w:val="single" w:sz="4" w:space="0" w:color="auto"/>
            </w:tcBorders>
          </w:tcPr>
          <w:p w14:paraId="26D5745D" w14:textId="77777777" w:rsidR="002A62C1" w:rsidRDefault="002A62C1" w:rsidP="002D007A">
            <w:pPr>
              <w:pStyle w:val="Header"/>
              <w:spacing w:before="120"/>
              <w:jc w:val="center"/>
              <w:rPr>
                <w:b/>
                <w:sz w:val="20"/>
              </w:rPr>
            </w:pPr>
            <w:r>
              <w:rPr>
                <w:b/>
                <w:sz w:val="20"/>
              </w:rPr>
              <w:t xml:space="preserve">NO </w:t>
            </w:r>
            <w:r w:rsidR="009719DB">
              <w:rPr>
                <w:b/>
                <w:sz w:val="20"/>
              </w:rPr>
              <w:fldChar w:fldCharType="begin">
                <w:ffData>
                  <w:name w:val="Check7"/>
                  <w:enabled/>
                  <w:calcOnExit w:val="0"/>
                  <w:checkBox>
                    <w:size w:val="24"/>
                    <w:default w:val="0"/>
                  </w:checkBox>
                </w:ffData>
              </w:fldChar>
            </w:r>
            <w:r>
              <w:rPr>
                <w:b/>
                <w:sz w:val="20"/>
              </w:rPr>
              <w:instrText xml:space="preserve"> FORMCHECKBOX </w:instrText>
            </w:r>
            <w:r w:rsidR="009719DB">
              <w:rPr>
                <w:b/>
                <w:sz w:val="20"/>
              </w:rPr>
            </w:r>
            <w:r w:rsidR="009719DB">
              <w:rPr>
                <w:b/>
                <w:sz w:val="20"/>
              </w:rPr>
              <w:fldChar w:fldCharType="separate"/>
            </w:r>
            <w:r w:rsidR="009719DB">
              <w:rPr>
                <w:b/>
                <w:sz w:val="20"/>
              </w:rPr>
              <w:fldChar w:fldCharType="end"/>
            </w:r>
          </w:p>
        </w:tc>
        <w:tc>
          <w:tcPr>
            <w:tcW w:w="890" w:type="pct"/>
            <w:tcBorders>
              <w:top w:val="single" w:sz="4" w:space="0" w:color="auto"/>
              <w:bottom w:val="single" w:sz="4" w:space="0" w:color="auto"/>
            </w:tcBorders>
          </w:tcPr>
          <w:p w14:paraId="1BF3056F" w14:textId="77777777" w:rsidR="002A62C1" w:rsidRDefault="003D468B" w:rsidP="00AB52B1">
            <w:pPr>
              <w:pStyle w:val="Header"/>
              <w:spacing w:before="120"/>
              <w:rPr>
                <w:bCs/>
                <w:sz w:val="20"/>
              </w:rPr>
            </w:pPr>
            <w:r w:rsidRPr="0036408D">
              <w:rPr>
                <w:bCs/>
                <w:sz w:val="20"/>
              </w:rPr>
              <w:t>Template B</w:t>
            </w:r>
            <w:r>
              <w:rPr>
                <w:bCs/>
                <w:sz w:val="20"/>
              </w:rPr>
              <w:t>, Section 2.2</w:t>
            </w:r>
            <w:r w:rsidR="00463459">
              <w:rPr>
                <w:bCs/>
                <w:sz w:val="20"/>
              </w:rPr>
              <w:t>;</w:t>
            </w:r>
          </w:p>
          <w:p w14:paraId="65DDCDED" w14:textId="0193818D" w:rsidR="00463459" w:rsidRPr="00463459" w:rsidRDefault="00463459" w:rsidP="00AB52B1">
            <w:pPr>
              <w:pStyle w:val="Header"/>
              <w:spacing w:before="120"/>
              <w:rPr>
                <w:bCs/>
                <w:sz w:val="20"/>
              </w:rPr>
            </w:pPr>
            <w:r w:rsidRPr="00463459">
              <w:rPr>
                <w:bCs/>
                <w:sz w:val="20"/>
              </w:rPr>
              <w:t>Template C</w:t>
            </w:r>
          </w:p>
        </w:tc>
      </w:tr>
      <w:tr w:rsidR="00892EBC" w:rsidRPr="00125DA6" w14:paraId="1A925110" w14:textId="77777777" w:rsidTr="6C26C879">
        <w:trPr>
          <w:cantSplit/>
        </w:trPr>
        <w:tc>
          <w:tcPr>
            <w:tcW w:w="450" w:type="pct"/>
            <w:tcBorders>
              <w:top w:val="single" w:sz="4" w:space="0" w:color="auto"/>
              <w:bottom w:val="single" w:sz="4" w:space="0" w:color="auto"/>
            </w:tcBorders>
          </w:tcPr>
          <w:p w14:paraId="5D8A47BF" w14:textId="24557E78" w:rsidR="00892EBC" w:rsidRPr="00D450A0" w:rsidRDefault="00927076" w:rsidP="00BB4DF9">
            <w:pPr>
              <w:pStyle w:val="Header"/>
              <w:spacing w:before="120"/>
              <w:jc w:val="center"/>
              <w:rPr>
                <w:b/>
                <w:sz w:val="20"/>
              </w:rPr>
            </w:pPr>
            <w:r>
              <w:rPr>
                <w:b/>
                <w:sz w:val="20"/>
              </w:rPr>
              <w:t>3</w:t>
            </w:r>
          </w:p>
        </w:tc>
        <w:tc>
          <w:tcPr>
            <w:tcW w:w="2584" w:type="pct"/>
            <w:tcBorders>
              <w:top w:val="single" w:sz="4" w:space="0" w:color="auto"/>
              <w:bottom w:val="single" w:sz="4" w:space="0" w:color="auto"/>
            </w:tcBorders>
          </w:tcPr>
          <w:p w14:paraId="1CEF59F5" w14:textId="1EC0B485" w:rsidR="00892EBC" w:rsidRPr="00D450A0" w:rsidRDefault="0052566C" w:rsidP="00BB4DF9">
            <w:pPr>
              <w:pStyle w:val="Header"/>
              <w:spacing w:before="120"/>
              <w:rPr>
                <w:sz w:val="20"/>
                <w:szCs w:val="20"/>
              </w:rPr>
            </w:pPr>
            <w:r>
              <w:rPr>
                <w:sz w:val="20"/>
                <w:szCs w:val="20"/>
              </w:rPr>
              <w:t>Proposer</w:t>
            </w:r>
            <w:r w:rsidRPr="00D450A0">
              <w:rPr>
                <w:sz w:val="20"/>
                <w:szCs w:val="20"/>
              </w:rPr>
              <w:t xml:space="preserve"> </w:t>
            </w:r>
            <w:r w:rsidR="00892EBC" w:rsidRPr="00D450A0">
              <w:rPr>
                <w:sz w:val="20"/>
                <w:szCs w:val="20"/>
              </w:rPr>
              <w:t xml:space="preserve">size: </w:t>
            </w:r>
            <w:r>
              <w:rPr>
                <w:sz w:val="20"/>
                <w:szCs w:val="20"/>
              </w:rPr>
              <w:t>Proposer</w:t>
            </w:r>
            <w:r w:rsidRPr="00D450A0">
              <w:rPr>
                <w:sz w:val="20"/>
                <w:szCs w:val="20"/>
              </w:rPr>
              <w:t xml:space="preserve"> </w:t>
            </w:r>
            <w:r w:rsidR="00892EBC" w:rsidRPr="00D450A0">
              <w:rPr>
                <w:sz w:val="20"/>
                <w:szCs w:val="20"/>
              </w:rPr>
              <w:t xml:space="preserve">revenue and headcount meet </w:t>
            </w:r>
            <w:r w:rsidR="007D5A89" w:rsidRPr="00D450A0">
              <w:rPr>
                <w:sz w:val="20"/>
                <w:szCs w:val="20"/>
              </w:rPr>
              <w:t>all</w:t>
            </w:r>
            <w:r w:rsidR="00892EBC" w:rsidRPr="00D450A0">
              <w:rPr>
                <w:sz w:val="20"/>
                <w:szCs w:val="20"/>
              </w:rPr>
              <w:t xml:space="preserve"> the following: at least $</w:t>
            </w:r>
            <w:r w:rsidR="00D450A0">
              <w:rPr>
                <w:sz w:val="20"/>
                <w:szCs w:val="20"/>
              </w:rPr>
              <w:t>20</w:t>
            </w:r>
            <w:r w:rsidR="00892EBC" w:rsidRPr="00D450A0">
              <w:rPr>
                <w:sz w:val="20"/>
                <w:szCs w:val="20"/>
              </w:rPr>
              <w:t xml:space="preserve">M in annual revenue and more than </w:t>
            </w:r>
            <w:r w:rsidR="00D450A0">
              <w:rPr>
                <w:sz w:val="20"/>
                <w:szCs w:val="20"/>
              </w:rPr>
              <w:t>50</w:t>
            </w:r>
            <w:r w:rsidR="006552C2" w:rsidRPr="00D450A0">
              <w:rPr>
                <w:sz w:val="20"/>
                <w:szCs w:val="20"/>
              </w:rPr>
              <w:t xml:space="preserve"> </w:t>
            </w:r>
            <w:r w:rsidR="00892EBC" w:rsidRPr="00D450A0">
              <w:rPr>
                <w:sz w:val="20"/>
                <w:szCs w:val="20"/>
              </w:rPr>
              <w:t>employees.</w:t>
            </w:r>
          </w:p>
        </w:tc>
        <w:tc>
          <w:tcPr>
            <w:tcW w:w="537" w:type="pct"/>
            <w:tcBorders>
              <w:top w:val="single" w:sz="4" w:space="0" w:color="auto"/>
              <w:bottom w:val="single" w:sz="4" w:space="0" w:color="auto"/>
            </w:tcBorders>
          </w:tcPr>
          <w:p w14:paraId="255AD13D" w14:textId="77777777" w:rsidR="00892EBC" w:rsidRPr="00D450A0" w:rsidRDefault="00892EBC" w:rsidP="00BB4DF9">
            <w:pPr>
              <w:pStyle w:val="Header"/>
              <w:spacing w:before="120"/>
              <w:jc w:val="center"/>
              <w:rPr>
                <w:b/>
                <w:sz w:val="20"/>
              </w:rPr>
            </w:pPr>
            <w:r w:rsidRPr="00D450A0">
              <w:rPr>
                <w:b/>
                <w:sz w:val="20"/>
              </w:rPr>
              <w:t xml:space="preserve">YES </w:t>
            </w:r>
            <w:r w:rsidRPr="00D450A0">
              <w:rPr>
                <w:b/>
                <w:sz w:val="20"/>
              </w:rPr>
              <w:fldChar w:fldCharType="begin">
                <w:ffData>
                  <w:name w:val="Check7"/>
                  <w:enabled/>
                  <w:calcOnExit w:val="0"/>
                  <w:checkBox>
                    <w:size w:val="24"/>
                    <w:default w:val="0"/>
                  </w:checkBox>
                </w:ffData>
              </w:fldChar>
            </w:r>
            <w:r w:rsidRPr="00D450A0">
              <w:rPr>
                <w:b/>
                <w:sz w:val="20"/>
              </w:rPr>
              <w:instrText xml:space="preserve"> FORMCHECKBOX </w:instrText>
            </w:r>
            <w:r w:rsidRPr="00D450A0">
              <w:rPr>
                <w:b/>
                <w:sz w:val="20"/>
              </w:rPr>
            </w:r>
            <w:r w:rsidRPr="00D450A0">
              <w:rPr>
                <w:b/>
                <w:sz w:val="20"/>
              </w:rPr>
              <w:fldChar w:fldCharType="separate"/>
            </w:r>
            <w:r w:rsidRPr="00D450A0">
              <w:rPr>
                <w:b/>
                <w:sz w:val="20"/>
              </w:rPr>
              <w:fldChar w:fldCharType="end"/>
            </w:r>
          </w:p>
        </w:tc>
        <w:tc>
          <w:tcPr>
            <w:tcW w:w="539" w:type="pct"/>
            <w:tcBorders>
              <w:top w:val="single" w:sz="4" w:space="0" w:color="auto"/>
              <w:bottom w:val="single" w:sz="4" w:space="0" w:color="auto"/>
            </w:tcBorders>
          </w:tcPr>
          <w:p w14:paraId="2819E4B5" w14:textId="77777777" w:rsidR="00892EBC" w:rsidRPr="00D450A0" w:rsidRDefault="00892EBC" w:rsidP="00BB4DF9">
            <w:pPr>
              <w:pStyle w:val="Header"/>
              <w:spacing w:before="120"/>
              <w:jc w:val="center"/>
              <w:rPr>
                <w:b/>
                <w:sz w:val="20"/>
              </w:rPr>
            </w:pPr>
            <w:r w:rsidRPr="00D450A0">
              <w:rPr>
                <w:b/>
                <w:sz w:val="20"/>
              </w:rPr>
              <w:t xml:space="preserve">NO </w:t>
            </w:r>
            <w:r w:rsidRPr="00D450A0">
              <w:rPr>
                <w:b/>
                <w:sz w:val="20"/>
              </w:rPr>
              <w:fldChar w:fldCharType="begin">
                <w:ffData>
                  <w:name w:val="Check7"/>
                  <w:enabled/>
                  <w:calcOnExit w:val="0"/>
                  <w:checkBox>
                    <w:size w:val="24"/>
                    <w:default w:val="0"/>
                  </w:checkBox>
                </w:ffData>
              </w:fldChar>
            </w:r>
            <w:r w:rsidRPr="00D450A0">
              <w:rPr>
                <w:b/>
                <w:sz w:val="20"/>
              </w:rPr>
              <w:instrText xml:space="preserve"> FORMCHECKBOX </w:instrText>
            </w:r>
            <w:r w:rsidRPr="00D450A0">
              <w:rPr>
                <w:b/>
                <w:sz w:val="20"/>
              </w:rPr>
            </w:r>
            <w:r w:rsidRPr="00D450A0">
              <w:rPr>
                <w:b/>
                <w:sz w:val="20"/>
              </w:rPr>
              <w:fldChar w:fldCharType="separate"/>
            </w:r>
            <w:r w:rsidRPr="00D450A0">
              <w:rPr>
                <w:b/>
                <w:sz w:val="20"/>
              </w:rPr>
              <w:fldChar w:fldCharType="end"/>
            </w:r>
          </w:p>
        </w:tc>
        <w:tc>
          <w:tcPr>
            <w:tcW w:w="890" w:type="pct"/>
            <w:tcBorders>
              <w:top w:val="single" w:sz="4" w:space="0" w:color="auto"/>
              <w:bottom w:val="single" w:sz="4" w:space="0" w:color="auto"/>
            </w:tcBorders>
          </w:tcPr>
          <w:p w14:paraId="765AE5D6" w14:textId="77777777" w:rsidR="00AB52B1" w:rsidRDefault="004346F1" w:rsidP="00AB52B1">
            <w:pPr>
              <w:pStyle w:val="Header"/>
              <w:spacing w:before="120"/>
              <w:rPr>
                <w:bCs/>
                <w:sz w:val="20"/>
              </w:rPr>
            </w:pPr>
            <w:r>
              <w:rPr>
                <w:bCs/>
                <w:sz w:val="20"/>
              </w:rPr>
              <w:t>Template A, Section</w:t>
            </w:r>
            <w:r w:rsidR="00AB52B1">
              <w:rPr>
                <w:bCs/>
                <w:sz w:val="20"/>
              </w:rPr>
              <w:t>s 4.1, 4.2</w:t>
            </w:r>
            <w:r>
              <w:rPr>
                <w:bCs/>
                <w:sz w:val="20"/>
              </w:rPr>
              <w:t>;</w:t>
            </w:r>
          </w:p>
          <w:p w14:paraId="0467BB8A" w14:textId="18302760" w:rsidR="00892EBC" w:rsidRPr="00D450A0" w:rsidRDefault="004346F1" w:rsidP="00AB52B1">
            <w:pPr>
              <w:pStyle w:val="Header"/>
              <w:spacing w:before="120"/>
              <w:rPr>
                <w:bCs/>
                <w:sz w:val="20"/>
              </w:rPr>
            </w:pPr>
            <w:r w:rsidRPr="00D450A0">
              <w:rPr>
                <w:bCs/>
                <w:sz w:val="20"/>
              </w:rPr>
              <w:t>Template B</w:t>
            </w:r>
            <w:r>
              <w:rPr>
                <w:bCs/>
                <w:sz w:val="20"/>
              </w:rPr>
              <w:t>, Section</w:t>
            </w:r>
            <w:r w:rsidR="00AB52B1">
              <w:rPr>
                <w:bCs/>
                <w:sz w:val="20"/>
              </w:rPr>
              <w:t>s</w:t>
            </w:r>
            <w:r>
              <w:rPr>
                <w:bCs/>
                <w:sz w:val="20"/>
              </w:rPr>
              <w:t xml:space="preserve"> 1 &amp; 2.1</w:t>
            </w:r>
          </w:p>
        </w:tc>
      </w:tr>
      <w:tr w:rsidR="002A62C1" w14:paraId="2AB9C25F" w14:textId="77777777" w:rsidTr="6C26C879">
        <w:trPr>
          <w:cantSplit/>
        </w:trPr>
        <w:tc>
          <w:tcPr>
            <w:tcW w:w="450" w:type="pct"/>
            <w:tcBorders>
              <w:top w:val="single" w:sz="4" w:space="0" w:color="auto"/>
              <w:bottom w:val="single" w:sz="4" w:space="0" w:color="auto"/>
            </w:tcBorders>
          </w:tcPr>
          <w:p w14:paraId="7A3C8191" w14:textId="3FFE8437" w:rsidR="002A62C1" w:rsidRPr="00D450A0" w:rsidRDefault="00927076" w:rsidP="002D007A">
            <w:pPr>
              <w:pStyle w:val="Header"/>
              <w:spacing w:before="120"/>
              <w:jc w:val="center"/>
              <w:rPr>
                <w:b/>
                <w:sz w:val="20"/>
              </w:rPr>
            </w:pPr>
            <w:r>
              <w:rPr>
                <w:b/>
                <w:sz w:val="20"/>
              </w:rPr>
              <w:t>4</w:t>
            </w:r>
          </w:p>
        </w:tc>
        <w:tc>
          <w:tcPr>
            <w:tcW w:w="2584" w:type="pct"/>
            <w:tcBorders>
              <w:top w:val="single" w:sz="4" w:space="0" w:color="auto"/>
              <w:bottom w:val="single" w:sz="4" w:space="0" w:color="auto"/>
            </w:tcBorders>
          </w:tcPr>
          <w:p w14:paraId="7E437EB3" w14:textId="708BC6BB" w:rsidR="002A62C1" w:rsidRPr="00D450A0" w:rsidRDefault="0052566C" w:rsidP="00A42C58">
            <w:pPr>
              <w:pStyle w:val="Header"/>
              <w:spacing w:before="120"/>
              <w:rPr>
                <w:sz w:val="20"/>
                <w:szCs w:val="20"/>
              </w:rPr>
            </w:pPr>
            <w:r>
              <w:rPr>
                <w:sz w:val="20"/>
                <w:szCs w:val="20"/>
              </w:rPr>
              <w:t>Proposer</w:t>
            </w:r>
            <w:r w:rsidRPr="00D450A0">
              <w:rPr>
                <w:sz w:val="20"/>
                <w:szCs w:val="20"/>
              </w:rPr>
              <w:t xml:space="preserve"> </w:t>
            </w:r>
            <w:r w:rsidR="00892EBC" w:rsidRPr="00D450A0">
              <w:rPr>
                <w:sz w:val="20"/>
                <w:szCs w:val="20"/>
              </w:rPr>
              <w:t xml:space="preserve">ownership: </w:t>
            </w:r>
            <w:r>
              <w:rPr>
                <w:sz w:val="20"/>
                <w:szCs w:val="20"/>
              </w:rPr>
              <w:t>Proposer</w:t>
            </w:r>
            <w:r w:rsidRPr="00D450A0">
              <w:rPr>
                <w:sz w:val="20"/>
                <w:szCs w:val="20"/>
              </w:rPr>
              <w:t xml:space="preserve"> </w:t>
            </w:r>
            <w:r w:rsidR="00892EBC" w:rsidRPr="00D450A0">
              <w:rPr>
                <w:sz w:val="20"/>
                <w:szCs w:val="20"/>
              </w:rPr>
              <w:t>MUST NOT be a subsidiary of</w:t>
            </w:r>
            <w:r w:rsidR="008F6016" w:rsidRPr="00D450A0">
              <w:rPr>
                <w:sz w:val="20"/>
                <w:szCs w:val="20"/>
              </w:rPr>
              <w:t>, directly or indirectly owned by, controlled by, or shar</w:t>
            </w:r>
            <w:r w:rsidR="003D468B">
              <w:rPr>
                <w:sz w:val="20"/>
                <w:szCs w:val="20"/>
              </w:rPr>
              <w:t>ing</w:t>
            </w:r>
            <w:r w:rsidR="008F6016" w:rsidRPr="00D450A0">
              <w:rPr>
                <w:sz w:val="20"/>
                <w:szCs w:val="20"/>
              </w:rPr>
              <w:t xml:space="preserve"> common management with</w:t>
            </w:r>
            <w:r w:rsidR="00892EBC" w:rsidRPr="00D450A0">
              <w:rPr>
                <w:sz w:val="20"/>
                <w:szCs w:val="20"/>
              </w:rPr>
              <w:t xml:space="preserve"> a health plan issuer or one of its subsidiaries</w:t>
            </w:r>
            <w:r w:rsidR="00C75D81" w:rsidRPr="00D450A0">
              <w:rPr>
                <w:sz w:val="20"/>
                <w:szCs w:val="20"/>
              </w:rPr>
              <w:t>.</w:t>
            </w:r>
          </w:p>
        </w:tc>
        <w:tc>
          <w:tcPr>
            <w:tcW w:w="537" w:type="pct"/>
            <w:tcBorders>
              <w:top w:val="single" w:sz="4" w:space="0" w:color="auto"/>
              <w:bottom w:val="single" w:sz="4" w:space="0" w:color="auto"/>
            </w:tcBorders>
          </w:tcPr>
          <w:p w14:paraId="7E608FEF" w14:textId="77777777" w:rsidR="002A62C1" w:rsidRPr="00D450A0" w:rsidRDefault="002A62C1" w:rsidP="002D007A">
            <w:pPr>
              <w:pStyle w:val="Header"/>
              <w:spacing w:before="120"/>
              <w:jc w:val="center"/>
              <w:rPr>
                <w:b/>
                <w:sz w:val="20"/>
              </w:rPr>
            </w:pPr>
            <w:r w:rsidRPr="00D450A0">
              <w:rPr>
                <w:b/>
                <w:sz w:val="20"/>
              </w:rPr>
              <w:t xml:space="preserve">YES </w:t>
            </w:r>
            <w:r w:rsidR="009719DB" w:rsidRPr="00D450A0">
              <w:rPr>
                <w:b/>
                <w:sz w:val="20"/>
              </w:rPr>
              <w:fldChar w:fldCharType="begin">
                <w:ffData>
                  <w:name w:val="Check7"/>
                  <w:enabled/>
                  <w:calcOnExit w:val="0"/>
                  <w:checkBox>
                    <w:size w:val="24"/>
                    <w:default w:val="0"/>
                  </w:checkBox>
                </w:ffData>
              </w:fldChar>
            </w:r>
            <w:r w:rsidRPr="00D450A0">
              <w:rPr>
                <w:b/>
                <w:sz w:val="20"/>
              </w:rPr>
              <w:instrText xml:space="preserve"> FORMCHECKBOX </w:instrText>
            </w:r>
            <w:r w:rsidR="009719DB" w:rsidRPr="00D450A0">
              <w:rPr>
                <w:b/>
                <w:sz w:val="20"/>
              </w:rPr>
            </w:r>
            <w:r w:rsidR="009719DB" w:rsidRPr="00D450A0">
              <w:rPr>
                <w:b/>
                <w:sz w:val="20"/>
              </w:rPr>
              <w:fldChar w:fldCharType="separate"/>
            </w:r>
            <w:r w:rsidR="009719DB" w:rsidRPr="00D450A0">
              <w:rPr>
                <w:b/>
                <w:sz w:val="20"/>
              </w:rPr>
              <w:fldChar w:fldCharType="end"/>
            </w:r>
          </w:p>
        </w:tc>
        <w:tc>
          <w:tcPr>
            <w:tcW w:w="539" w:type="pct"/>
            <w:tcBorders>
              <w:top w:val="single" w:sz="4" w:space="0" w:color="auto"/>
              <w:bottom w:val="single" w:sz="4" w:space="0" w:color="auto"/>
            </w:tcBorders>
          </w:tcPr>
          <w:p w14:paraId="597ECE37" w14:textId="77777777" w:rsidR="002A62C1" w:rsidRDefault="002A62C1" w:rsidP="002D007A">
            <w:pPr>
              <w:pStyle w:val="Header"/>
              <w:spacing w:before="120"/>
              <w:jc w:val="center"/>
              <w:rPr>
                <w:b/>
                <w:sz w:val="20"/>
              </w:rPr>
            </w:pPr>
            <w:r w:rsidRPr="00D450A0">
              <w:rPr>
                <w:b/>
                <w:sz w:val="20"/>
              </w:rPr>
              <w:t xml:space="preserve">NO </w:t>
            </w:r>
            <w:r w:rsidR="009719DB" w:rsidRPr="00D450A0">
              <w:rPr>
                <w:b/>
                <w:sz w:val="20"/>
              </w:rPr>
              <w:fldChar w:fldCharType="begin">
                <w:ffData>
                  <w:name w:val="Check7"/>
                  <w:enabled/>
                  <w:calcOnExit w:val="0"/>
                  <w:checkBox>
                    <w:size w:val="24"/>
                    <w:default w:val="0"/>
                  </w:checkBox>
                </w:ffData>
              </w:fldChar>
            </w:r>
            <w:r w:rsidRPr="00D450A0">
              <w:rPr>
                <w:b/>
                <w:sz w:val="20"/>
              </w:rPr>
              <w:instrText xml:space="preserve"> FORMCHECKBOX </w:instrText>
            </w:r>
            <w:r w:rsidR="009719DB" w:rsidRPr="00D450A0">
              <w:rPr>
                <w:b/>
                <w:sz w:val="20"/>
              </w:rPr>
            </w:r>
            <w:r w:rsidR="009719DB" w:rsidRPr="00D450A0">
              <w:rPr>
                <w:b/>
                <w:sz w:val="20"/>
              </w:rPr>
              <w:fldChar w:fldCharType="separate"/>
            </w:r>
            <w:r w:rsidR="009719DB" w:rsidRPr="00D450A0">
              <w:rPr>
                <w:b/>
                <w:sz w:val="20"/>
              </w:rPr>
              <w:fldChar w:fldCharType="end"/>
            </w:r>
          </w:p>
        </w:tc>
        <w:tc>
          <w:tcPr>
            <w:tcW w:w="890" w:type="pct"/>
            <w:tcBorders>
              <w:top w:val="single" w:sz="4" w:space="0" w:color="auto"/>
              <w:bottom w:val="single" w:sz="4" w:space="0" w:color="auto"/>
            </w:tcBorders>
          </w:tcPr>
          <w:p w14:paraId="70BA00B3" w14:textId="19C02764" w:rsidR="002A62C1" w:rsidRPr="00D450A0" w:rsidRDefault="004346F1" w:rsidP="00AB52B1">
            <w:pPr>
              <w:pStyle w:val="Header"/>
              <w:spacing w:before="120"/>
              <w:rPr>
                <w:bCs/>
                <w:sz w:val="20"/>
              </w:rPr>
            </w:pPr>
            <w:r w:rsidRPr="00D450A0">
              <w:rPr>
                <w:bCs/>
                <w:sz w:val="20"/>
              </w:rPr>
              <w:t>Template B, Section 2.1</w:t>
            </w:r>
          </w:p>
        </w:tc>
      </w:tr>
    </w:tbl>
    <w:p w14:paraId="33628D5B" w14:textId="32E8C626" w:rsidR="009C65FB" w:rsidRDefault="009C65FB" w:rsidP="009C65FB"/>
    <w:sectPr w:rsidR="009C65FB" w:rsidSect="00B3798E">
      <w:footerReference w:type="default" r:id="rId17"/>
      <w:footnotePr>
        <w:numRestart w:val="eachPage"/>
      </w:footnotePr>
      <w:pgSz w:w="12240" w:h="15840" w:code="1"/>
      <w:pgMar w:top="1440" w:right="1440" w:bottom="1440" w:left="1440" w:header="576"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28A0" w14:textId="77777777" w:rsidR="003832E9" w:rsidRDefault="003832E9">
      <w:r>
        <w:separator/>
      </w:r>
    </w:p>
  </w:endnote>
  <w:endnote w:type="continuationSeparator" w:id="0">
    <w:p w14:paraId="5F741956" w14:textId="77777777" w:rsidR="003832E9" w:rsidRDefault="0038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FD50155" w14:paraId="76BDE3F8" w14:textId="77777777" w:rsidTr="5FD50155">
      <w:trPr>
        <w:trHeight w:val="300"/>
      </w:trPr>
      <w:tc>
        <w:tcPr>
          <w:tcW w:w="3120" w:type="dxa"/>
        </w:tcPr>
        <w:p w14:paraId="4CFE7146" w14:textId="5253BA7A" w:rsidR="5FD50155" w:rsidRDefault="5FD50155" w:rsidP="5FD50155">
          <w:pPr>
            <w:ind w:left="-115"/>
          </w:pPr>
        </w:p>
      </w:tc>
      <w:tc>
        <w:tcPr>
          <w:tcW w:w="3120" w:type="dxa"/>
        </w:tcPr>
        <w:p w14:paraId="73E40A75" w14:textId="5F3F575D" w:rsidR="5FD50155" w:rsidRDefault="5FD50155" w:rsidP="5FD50155">
          <w:pPr>
            <w:jc w:val="center"/>
          </w:pPr>
        </w:p>
      </w:tc>
      <w:tc>
        <w:tcPr>
          <w:tcW w:w="3120" w:type="dxa"/>
        </w:tcPr>
        <w:p w14:paraId="249260B4" w14:textId="2B2C8DAD" w:rsidR="5FD50155" w:rsidRDefault="5FD50155" w:rsidP="5FD50155">
          <w:pPr>
            <w:ind w:right="-115"/>
            <w:jc w:val="right"/>
          </w:pPr>
        </w:p>
      </w:tc>
    </w:tr>
  </w:tbl>
  <w:p w14:paraId="3A1849D5" w14:textId="651635B9" w:rsidR="5FD50155" w:rsidRDefault="5FD50155" w:rsidP="5FD50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7400" w14:textId="77777777" w:rsidR="007128A0" w:rsidRPr="006334F3" w:rsidRDefault="007128A0" w:rsidP="009D0784">
    <w:pPr>
      <w:pStyle w:val="Footer"/>
      <w:jc w:val="right"/>
      <w:rPr>
        <w:sz w:val="20"/>
        <w:szCs w:val="20"/>
      </w:rPr>
    </w:pPr>
    <w:r w:rsidRPr="006334F3">
      <w:rPr>
        <w:sz w:val="20"/>
        <w:szCs w:val="20"/>
      </w:rPr>
      <w:t xml:space="preserve">Page | </w:t>
    </w:r>
    <w:r w:rsidRPr="006334F3">
      <w:rPr>
        <w:sz w:val="20"/>
        <w:szCs w:val="20"/>
      </w:rPr>
      <w:fldChar w:fldCharType="begin"/>
    </w:r>
    <w:r w:rsidRPr="006334F3">
      <w:rPr>
        <w:sz w:val="20"/>
        <w:szCs w:val="20"/>
      </w:rPr>
      <w:instrText xml:space="preserve"> PAGE   \* MERGEFORMAT </w:instrText>
    </w:r>
    <w:r w:rsidRPr="006334F3">
      <w:rPr>
        <w:sz w:val="20"/>
        <w:szCs w:val="20"/>
      </w:rPr>
      <w:fldChar w:fldCharType="separate"/>
    </w:r>
    <w:r w:rsidR="00073BA5">
      <w:rPr>
        <w:noProof/>
        <w:sz w:val="20"/>
        <w:szCs w:val="20"/>
      </w:rPr>
      <w:t>i</w:t>
    </w:r>
    <w:r w:rsidRPr="006334F3">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2B26C" w14:textId="77777777" w:rsidR="007128A0" w:rsidRPr="006334F3" w:rsidRDefault="007128A0" w:rsidP="00FE2AD7">
    <w:pPr>
      <w:pStyle w:val="Footer"/>
      <w:jc w:val="right"/>
      <w:rPr>
        <w:sz w:val="20"/>
        <w:szCs w:val="20"/>
      </w:rPr>
    </w:pPr>
    <w:r w:rsidRPr="006334F3">
      <w:rPr>
        <w:sz w:val="20"/>
        <w:szCs w:val="20"/>
      </w:rPr>
      <w:t xml:space="preserve">Page | </w:t>
    </w:r>
    <w:r w:rsidRPr="006334F3">
      <w:rPr>
        <w:sz w:val="20"/>
        <w:szCs w:val="20"/>
      </w:rPr>
      <w:fldChar w:fldCharType="begin"/>
    </w:r>
    <w:r w:rsidRPr="006334F3">
      <w:rPr>
        <w:sz w:val="20"/>
        <w:szCs w:val="20"/>
      </w:rPr>
      <w:instrText xml:space="preserve"> PAGE   \* MERGEFORMAT </w:instrText>
    </w:r>
    <w:r w:rsidRPr="006334F3">
      <w:rPr>
        <w:sz w:val="20"/>
        <w:szCs w:val="20"/>
      </w:rPr>
      <w:fldChar w:fldCharType="separate"/>
    </w:r>
    <w:r w:rsidR="00073BA5">
      <w:rPr>
        <w:noProof/>
        <w:sz w:val="20"/>
        <w:szCs w:val="20"/>
      </w:rPr>
      <w:t>7</w:t>
    </w:r>
    <w:r w:rsidRPr="006334F3">
      <w:rPr>
        <w:sz w:val="20"/>
        <w:szCs w:val="20"/>
      </w:rPr>
      <w:fldChar w:fldCharType="end"/>
    </w:r>
    <w:r w:rsidRPr="006334F3">
      <w:rPr>
        <w:sz w:val="20"/>
        <w:szCs w:val="20"/>
      </w:rPr>
      <w:t xml:space="preserve"> </w:t>
    </w:r>
  </w:p>
  <w:p w14:paraId="75B3A908" w14:textId="77777777" w:rsidR="007128A0" w:rsidRPr="003636C0" w:rsidRDefault="007128A0" w:rsidP="00FE2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90E81" w14:textId="77777777" w:rsidR="003832E9" w:rsidRDefault="003832E9">
      <w:r>
        <w:separator/>
      </w:r>
    </w:p>
  </w:footnote>
  <w:footnote w:type="continuationSeparator" w:id="0">
    <w:p w14:paraId="1BB24724" w14:textId="77777777" w:rsidR="003832E9" w:rsidRDefault="00383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B77F" w14:textId="77777777" w:rsidR="007128A0" w:rsidRDefault="007128A0" w:rsidP="009D0784">
    <w:pPr>
      <w:pStyle w:val="Header-right"/>
    </w:pPr>
  </w:p>
  <w:p w14:paraId="6DCC55B5" w14:textId="77777777" w:rsidR="007128A0" w:rsidRDefault="007128A0" w:rsidP="009D0784">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5FFD7" w14:textId="77777777" w:rsidR="007128A0" w:rsidRDefault="00712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8" w:type="dxa"/>
      <w:tblBorders>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4402"/>
      <w:gridCol w:w="4958"/>
    </w:tblGrid>
    <w:tr w:rsidR="007128A0" w14:paraId="1F5CAF33" w14:textId="77777777" w:rsidTr="4E118860">
      <w:trPr>
        <w:cantSplit/>
        <w:trHeight w:val="450"/>
      </w:trPr>
      <w:tc>
        <w:tcPr>
          <w:tcW w:w="4402" w:type="dxa"/>
          <w:tcBorders>
            <w:bottom w:val="single" w:sz="6" w:space="0" w:color="auto"/>
            <w:right w:val="nil"/>
          </w:tcBorders>
        </w:tcPr>
        <w:p w14:paraId="75299BE5" w14:textId="77777777" w:rsidR="007128A0" w:rsidRDefault="007128A0" w:rsidP="009D0784">
          <w:pPr>
            <w:spacing w:after="0"/>
            <w:ind w:right="86"/>
            <w:rPr>
              <w:b/>
              <w:sz w:val="18"/>
            </w:rPr>
          </w:pPr>
          <w:r w:rsidRPr="00214A33">
            <w:rPr>
              <w:b/>
              <w:noProof/>
              <w:sz w:val="18"/>
            </w:rPr>
            <w:drawing>
              <wp:anchor distT="0" distB="0" distL="114300" distR="114300" simplePos="0" relativeHeight="251658752" behindDoc="0" locked="0" layoutInCell="1" allowOverlap="1" wp14:anchorId="494D97CD" wp14:editId="40C56AC4">
                <wp:simplePos x="0" y="0"/>
                <wp:positionH relativeFrom="column">
                  <wp:posOffset>-2506</wp:posOffset>
                </wp:positionH>
                <wp:positionV relativeFrom="paragraph">
                  <wp:posOffset>-172171</wp:posOffset>
                </wp:positionV>
                <wp:extent cx="1323718" cy="292443"/>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3718" cy="292444"/>
                        </a:xfrm>
                        <a:prstGeom prst="rect">
                          <a:avLst/>
                        </a:prstGeom>
                        <a:noFill/>
                        <a:ln w="9525">
                          <a:noFill/>
                          <a:miter lim="800000"/>
                          <a:headEnd/>
                          <a:tailEnd/>
                        </a:ln>
                      </pic:spPr>
                    </pic:pic>
                  </a:graphicData>
                </a:graphic>
              </wp:anchor>
            </w:drawing>
          </w:r>
        </w:p>
        <w:p w14:paraId="584E96BA" w14:textId="5F079448" w:rsidR="007128A0" w:rsidRDefault="4E118860" w:rsidP="4E118860">
          <w:pPr>
            <w:spacing w:after="0"/>
            <w:ind w:right="86"/>
            <w:rPr>
              <w:b/>
              <w:bCs/>
              <w:sz w:val="18"/>
              <w:szCs w:val="18"/>
            </w:rPr>
          </w:pPr>
          <w:r w:rsidRPr="4E118860">
            <w:rPr>
              <w:b/>
              <w:bCs/>
              <w:sz w:val="18"/>
              <w:szCs w:val="18"/>
            </w:rPr>
            <w:t>RFP #2025-06</w:t>
          </w:r>
        </w:p>
      </w:tc>
      <w:tc>
        <w:tcPr>
          <w:tcW w:w="4958" w:type="dxa"/>
          <w:tcBorders>
            <w:left w:val="nil"/>
            <w:bottom w:val="single" w:sz="6" w:space="0" w:color="auto"/>
            <w:right w:val="nil"/>
          </w:tcBorders>
        </w:tcPr>
        <w:p w14:paraId="59F94532" w14:textId="716C0BFC" w:rsidR="007128A0" w:rsidRDefault="003B5CCD" w:rsidP="00025E45">
          <w:pPr>
            <w:tabs>
              <w:tab w:val="left" w:pos="3192"/>
              <w:tab w:val="right" w:pos="4872"/>
            </w:tabs>
            <w:spacing w:after="0"/>
            <w:ind w:right="86"/>
            <w:jc w:val="right"/>
            <w:rPr>
              <w:b/>
              <w:sz w:val="18"/>
            </w:rPr>
          </w:pPr>
          <w:bookmarkStart w:id="0" w:name="OLE_LINK1"/>
          <w:bookmarkStart w:id="1" w:name="OLE_LINK2"/>
          <w:r>
            <w:rPr>
              <w:b/>
              <w:sz w:val="18"/>
            </w:rPr>
            <w:t>Healthcare Evidence Initiative (HEI)</w:t>
          </w:r>
          <w:r w:rsidR="000B4BED">
            <w:rPr>
              <w:b/>
              <w:sz w:val="18"/>
            </w:rPr>
            <w:t xml:space="preserve"> </w:t>
          </w:r>
          <w:r w:rsidR="00BB7986">
            <w:rPr>
              <w:b/>
              <w:sz w:val="18"/>
            </w:rPr>
            <w:t>3</w:t>
          </w:r>
          <w:r w:rsidR="000B4BED">
            <w:rPr>
              <w:b/>
              <w:sz w:val="18"/>
            </w:rPr>
            <w:t>.0</w:t>
          </w:r>
        </w:p>
        <w:bookmarkEnd w:id="0"/>
        <w:bookmarkEnd w:id="1"/>
        <w:p w14:paraId="4AE07105" w14:textId="77777777" w:rsidR="007128A0" w:rsidRDefault="007128A0" w:rsidP="00C104BF">
          <w:pPr>
            <w:spacing w:after="0"/>
            <w:ind w:left="173" w:right="86"/>
            <w:jc w:val="right"/>
            <w:rPr>
              <w:b/>
              <w:sz w:val="18"/>
            </w:rPr>
          </w:pPr>
          <w:r>
            <w:rPr>
              <w:b/>
              <w:sz w:val="18"/>
            </w:rPr>
            <w:t>Template A – Cover Letter and Executive Summary</w:t>
          </w:r>
        </w:p>
      </w:tc>
    </w:tr>
  </w:tbl>
  <w:p w14:paraId="41B9FDF6" w14:textId="77777777" w:rsidR="007128A0" w:rsidRPr="00237903" w:rsidRDefault="007128A0" w:rsidP="009D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F69DF" w14:textId="77777777" w:rsidR="007128A0" w:rsidRDefault="00712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92EE3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38C67B94"/>
    <w:lvl w:ilvl="0">
      <w:start w:val="1"/>
      <w:numFmt w:val="decimal"/>
      <w:pStyle w:val="ListNumber"/>
      <w:lvlText w:val="%1."/>
      <w:lvlJc w:val="left"/>
      <w:pPr>
        <w:tabs>
          <w:tab w:val="num" w:pos="360"/>
        </w:tabs>
        <w:ind w:left="360" w:hanging="360"/>
      </w:pPr>
    </w:lvl>
  </w:abstractNum>
  <w:abstractNum w:abstractNumId="2" w15:restartNumberingAfterBreak="0">
    <w:nsid w:val="066A4E68"/>
    <w:multiLevelType w:val="multilevel"/>
    <w:tmpl w:val="77D8FC08"/>
    <w:styleLink w:val="Headings-noTOC"/>
    <w:lvl w:ilvl="0">
      <w:start w:val="1"/>
      <w:numFmt w:val="none"/>
      <w:pStyle w:val="Heading1-noTOC"/>
      <w:suff w:val="nothing"/>
      <w:lvlText w:val="%1"/>
      <w:lvlJc w:val="left"/>
      <w:pPr>
        <w:ind w:left="0" w:firstLine="0"/>
      </w:pPr>
      <w:rPr>
        <w:rFonts w:ascii="Arial" w:hAnsi="Arial" w:hint="default"/>
        <w:b/>
        <w:i w:val="0"/>
        <w:sz w:val="32"/>
      </w:rPr>
    </w:lvl>
    <w:lvl w:ilvl="1">
      <w:start w:val="1"/>
      <w:numFmt w:val="none"/>
      <w:lvlRestart w:val="0"/>
      <w:pStyle w:val="Heading2-noTOC"/>
      <w:suff w:val="nothing"/>
      <w:lvlText w:val="%2"/>
      <w:lvlJc w:val="left"/>
      <w:pPr>
        <w:ind w:left="0" w:firstLine="0"/>
      </w:pPr>
      <w:rPr>
        <w:rFonts w:ascii="Arial" w:hAnsi="Arial" w:hint="default"/>
        <w:b/>
        <w:i w:val="0"/>
        <w:spacing w:val="10"/>
        <w:sz w:val="28"/>
      </w:rPr>
    </w:lvl>
    <w:lvl w:ilvl="2">
      <w:start w:val="1"/>
      <w:numFmt w:val="none"/>
      <w:lvlRestart w:val="0"/>
      <w:pStyle w:val="Heading3-noTOC"/>
      <w:suff w:val="nothing"/>
      <w:lvlText w:val="%3"/>
      <w:lvlJc w:val="left"/>
      <w:pPr>
        <w:ind w:left="0" w:firstLine="0"/>
      </w:pPr>
      <w:rPr>
        <w:rFonts w:ascii="Arial" w:hAnsi="Arial" w:hint="default"/>
        <w:b/>
        <w:i w:val="0"/>
        <w:sz w:val="24"/>
      </w:rPr>
    </w:lvl>
    <w:lvl w:ilvl="3">
      <w:start w:val="1"/>
      <w:numFmt w:val="none"/>
      <w:lvlRestart w:val="0"/>
      <w:pStyle w:val="Heading4-noTOC"/>
      <w:suff w:val="nothing"/>
      <w:lvlText w:val=""/>
      <w:lvlJc w:val="left"/>
      <w:pPr>
        <w:ind w:left="0" w:firstLine="0"/>
      </w:pPr>
      <w:rPr>
        <w:rFonts w:ascii="Arial" w:hAnsi="Arial" w:cs="Arial" w:hint="default"/>
        <w:b/>
        <w:bCs w:val="0"/>
        <w:i/>
        <w:iCs w:val="0"/>
        <w:sz w:val="24"/>
        <w:szCs w:val="24"/>
      </w:rPr>
    </w:lvl>
    <w:lvl w:ilvl="4">
      <w:start w:val="1"/>
      <w:numFmt w:val="none"/>
      <w:lvlRestart w:val="0"/>
      <w:pStyle w:val="Heading5-noTOC"/>
      <w:suff w:val="nothing"/>
      <w:lvlText w:val=""/>
      <w:lvlJc w:val="left"/>
      <w:pPr>
        <w:ind w:left="0" w:firstLine="0"/>
      </w:pPr>
      <w:rPr>
        <w:rFonts w:ascii="Arial" w:hAnsi="Arial" w:hint="default"/>
        <w:b/>
        <w:i/>
        <w:sz w:val="24"/>
        <w:u w:val="single"/>
      </w:rPr>
    </w:lvl>
    <w:lvl w:ilvl="5">
      <w:start w:val="1"/>
      <w:numFmt w:val="none"/>
      <w:lvlRestart w:val="0"/>
      <w:pStyle w:val="Heading6-noTOC"/>
      <w:suff w:val="nothing"/>
      <w:lvlText w:val=""/>
      <w:lvlJc w:val="left"/>
      <w:pPr>
        <w:ind w:left="0" w:firstLine="0"/>
      </w:pPr>
      <w:rPr>
        <w:rFonts w:ascii="Arial" w:hAnsi="Arial" w:hint="default"/>
        <w:b w:val="0"/>
        <w:i w:val="0"/>
        <w:sz w:val="24"/>
      </w:rPr>
    </w:lvl>
    <w:lvl w:ilvl="6">
      <w:start w:val="1"/>
      <w:numFmt w:val="none"/>
      <w:lvlRestart w:val="0"/>
      <w:pStyle w:val="Heading7-noTOC"/>
      <w:suff w:val="nothing"/>
      <w:lvlText w:val=""/>
      <w:lvlJc w:val="left"/>
      <w:pPr>
        <w:ind w:left="0" w:firstLine="0"/>
      </w:pPr>
      <w:rPr>
        <w:rFonts w:ascii="Arial" w:hAnsi="Arial" w:hint="default"/>
        <w:b w:val="0"/>
        <w:i/>
        <w:sz w:val="24"/>
      </w:rPr>
    </w:lvl>
    <w:lvl w:ilvl="7">
      <w:start w:val="1"/>
      <w:numFmt w:val="none"/>
      <w:lvlRestart w:val="0"/>
      <w:pStyle w:val="Heading8-noTOC"/>
      <w:suff w:val="nothing"/>
      <w:lvlText w:val=""/>
      <w:lvlJc w:val="left"/>
      <w:pPr>
        <w:ind w:left="0" w:firstLine="0"/>
      </w:pPr>
      <w:rPr>
        <w:rFonts w:ascii="Arial" w:hAnsi="Arial" w:hint="default"/>
        <w:b w:val="0"/>
        <w:i/>
        <w:sz w:val="24"/>
        <w:u w:val="single"/>
      </w:rPr>
    </w:lvl>
    <w:lvl w:ilvl="8">
      <w:start w:val="1"/>
      <w:numFmt w:val="none"/>
      <w:lvlRestart w:val="0"/>
      <w:pStyle w:val="Heading9-noTOC"/>
      <w:suff w:val="nothing"/>
      <w:lvlText w:val=""/>
      <w:lvlJc w:val="left"/>
      <w:pPr>
        <w:ind w:left="0" w:firstLine="0"/>
      </w:pPr>
      <w:rPr>
        <w:rFonts w:ascii="Arial" w:hAnsi="Arial" w:hint="default"/>
        <w:b/>
        <w:i w:val="0"/>
        <w:sz w:val="22"/>
      </w:rPr>
    </w:lvl>
  </w:abstractNum>
  <w:abstractNum w:abstractNumId="3" w15:restartNumberingAfterBreak="0">
    <w:nsid w:val="13071C12"/>
    <w:multiLevelType w:val="hybridMultilevel"/>
    <w:tmpl w:val="5096D9BC"/>
    <w:lvl w:ilvl="0" w:tplc="9A3447C2">
      <w:start w:val="1"/>
      <w:numFmt w:val="bullet"/>
      <w:lvlText w:val=""/>
      <w:lvlJc w:val="left"/>
      <w:pPr>
        <w:ind w:left="720" w:hanging="360"/>
      </w:pPr>
      <w:rPr>
        <w:rFonts w:ascii="Wingdings" w:hAnsi="Wingdings" w:hint="default"/>
      </w:rPr>
    </w:lvl>
    <w:lvl w:ilvl="1" w:tplc="C88672EA">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090763"/>
    <w:multiLevelType w:val="hybridMultilevel"/>
    <w:tmpl w:val="B6B6D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FE23BD"/>
    <w:multiLevelType w:val="hybridMultilevel"/>
    <w:tmpl w:val="9F4ED9A0"/>
    <w:lvl w:ilvl="0" w:tplc="885E1D90">
      <w:start w:val="1"/>
      <w:numFmt w:val="decimal"/>
      <w:pStyle w:val="NumberedList"/>
      <w:lvlText w:val="%1."/>
      <w:lvlJc w:val="right"/>
      <w:pPr>
        <w:tabs>
          <w:tab w:val="num" w:pos="720"/>
        </w:tabs>
        <w:ind w:left="720" w:hanging="360"/>
      </w:pPr>
      <w:rPr>
        <w:rFonts w:ascii="Arial" w:hAnsi="Arial" w:hint="default"/>
        <w:b w:val="0"/>
        <w:i w:val="0"/>
        <w:sz w:val="22"/>
      </w:rPr>
    </w:lvl>
    <w:lvl w:ilvl="1" w:tplc="6AE662E0" w:tentative="1">
      <w:start w:val="1"/>
      <w:numFmt w:val="lowerLetter"/>
      <w:lvlText w:val="%2."/>
      <w:lvlJc w:val="left"/>
      <w:pPr>
        <w:tabs>
          <w:tab w:val="num" w:pos="1440"/>
        </w:tabs>
        <w:ind w:left="1440" w:hanging="360"/>
      </w:pPr>
    </w:lvl>
    <w:lvl w:ilvl="2" w:tplc="9A86AC56" w:tentative="1">
      <w:start w:val="1"/>
      <w:numFmt w:val="lowerRoman"/>
      <w:lvlText w:val="%3."/>
      <w:lvlJc w:val="right"/>
      <w:pPr>
        <w:tabs>
          <w:tab w:val="num" w:pos="2160"/>
        </w:tabs>
        <w:ind w:left="2160" w:hanging="180"/>
      </w:pPr>
    </w:lvl>
    <w:lvl w:ilvl="3" w:tplc="F60A8302" w:tentative="1">
      <w:start w:val="1"/>
      <w:numFmt w:val="decimal"/>
      <w:lvlText w:val="%4."/>
      <w:lvlJc w:val="left"/>
      <w:pPr>
        <w:tabs>
          <w:tab w:val="num" w:pos="2880"/>
        </w:tabs>
        <w:ind w:left="2880" w:hanging="360"/>
      </w:pPr>
    </w:lvl>
    <w:lvl w:ilvl="4" w:tplc="47248BF6" w:tentative="1">
      <w:start w:val="1"/>
      <w:numFmt w:val="lowerLetter"/>
      <w:lvlText w:val="%5."/>
      <w:lvlJc w:val="left"/>
      <w:pPr>
        <w:tabs>
          <w:tab w:val="num" w:pos="3600"/>
        </w:tabs>
        <w:ind w:left="3600" w:hanging="360"/>
      </w:pPr>
    </w:lvl>
    <w:lvl w:ilvl="5" w:tplc="CB3E7CCA" w:tentative="1">
      <w:start w:val="1"/>
      <w:numFmt w:val="lowerRoman"/>
      <w:lvlText w:val="%6."/>
      <w:lvlJc w:val="right"/>
      <w:pPr>
        <w:tabs>
          <w:tab w:val="num" w:pos="4320"/>
        </w:tabs>
        <w:ind w:left="4320" w:hanging="180"/>
      </w:pPr>
    </w:lvl>
    <w:lvl w:ilvl="6" w:tplc="CEBEEA30" w:tentative="1">
      <w:start w:val="1"/>
      <w:numFmt w:val="decimal"/>
      <w:lvlText w:val="%7."/>
      <w:lvlJc w:val="left"/>
      <w:pPr>
        <w:tabs>
          <w:tab w:val="num" w:pos="5040"/>
        </w:tabs>
        <w:ind w:left="5040" w:hanging="360"/>
      </w:pPr>
    </w:lvl>
    <w:lvl w:ilvl="7" w:tplc="F28CAF0A" w:tentative="1">
      <w:start w:val="1"/>
      <w:numFmt w:val="lowerLetter"/>
      <w:lvlText w:val="%8."/>
      <w:lvlJc w:val="left"/>
      <w:pPr>
        <w:tabs>
          <w:tab w:val="num" w:pos="5760"/>
        </w:tabs>
        <w:ind w:left="5760" w:hanging="360"/>
      </w:pPr>
    </w:lvl>
    <w:lvl w:ilvl="8" w:tplc="BBF89C56" w:tentative="1">
      <w:start w:val="1"/>
      <w:numFmt w:val="lowerRoman"/>
      <w:lvlText w:val="%9."/>
      <w:lvlJc w:val="right"/>
      <w:pPr>
        <w:tabs>
          <w:tab w:val="num" w:pos="6480"/>
        </w:tabs>
        <w:ind w:left="6480" w:hanging="180"/>
      </w:pPr>
    </w:lvl>
  </w:abstractNum>
  <w:abstractNum w:abstractNumId="6" w15:restartNumberingAfterBreak="0">
    <w:nsid w:val="4202767A"/>
    <w:multiLevelType w:val="multilevel"/>
    <w:tmpl w:val="6C58C920"/>
    <w:styleLink w:val="Num-Headings"/>
    <w:lvl w:ilvl="0">
      <w:start w:val="1"/>
      <w:numFmt w:val="decimal"/>
      <w:lvlText w:val="%1.0"/>
      <w:lvlJc w:val="left"/>
      <w:pPr>
        <w:tabs>
          <w:tab w:val="num" w:pos="720"/>
        </w:tabs>
        <w:ind w:left="720" w:hanging="720"/>
      </w:pPr>
      <w:rPr>
        <w:rFonts w:ascii="Arial" w:hAnsi="Arial" w:cs="Arial" w:hint="default"/>
        <w:b/>
        <w:bCs/>
        <w:i w:val="0"/>
        <w:iCs w:val="0"/>
        <w:sz w:val="32"/>
        <w:szCs w:val="32"/>
      </w:rPr>
    </w:lvl>
    <w:lvl w:ilvl="1">
      <w:start w:val="1"/>
      <w:numFmt w:val="decimal"/>
      <w:lvlText w:val="%1.%2"/>
      <w:lvlJc w:val="left"/>
      <w:pPr>
        <w:tabs>
          <w:tab w:val="num" w:pos="720"/>
        </w:tabs>
        <w:ind w:left="720" w:hanging="720"/>
      </w:pPr>
      <w:rPr>
        <w:rFonts w:ascii="Arial" w:hAnsi="Arial" w:cs="Arial" w:hint="default"/>
        <w:b/>
        <w:bCs/>
        <w:i w:val="0"/>
        <w:iCs w:val="0"/>
        <w:spacing w:val="10"/>
        <w:sz w:val="28"/>
        <w:szCs w:val="28"/>
      </w:rPr>
    </w:lvl>
    <w:lvl w:ilvl="2">
      <w:start w:val="1"/>
      <w:numFmt w:val="decimal"/>
      <w:lvlText w:val="%1.%2.%3"/>
      <w:lvlJc w:val="left"/>
      <w:pPr>
        <w:tabs>
          <w:tab w:val="num" w:pos="907"/>
        </w:tabs>
        <w:ind w:left="907" w:hanging="907"/>
      </w:pPr>
      <w:rPr>
        <w:rFonts w:ascii="Arial" w:hAnsi="Arial" w:cs="Arial" w:hint="default"/>
        <w:b/>
        <w:bCs/>
        <w:i w:val="0"/>
        <w:iCs w:val="0"/>
        <w:sz w:val="24"/>
        <w:szCs w:val="24"/>
      </w:rPr>
    </w:lvl>
    <w:lvl w:ilvl="3">
      <w:start w:val="1"/>
      <w:numFmt w:val="decimal"/>
      <w:lvlText w:val="%1.%2.%3.%4"/>
      <w:lvlJc w:val="left"/>
      <w:pPr>
        <w:tabs>
          <w:tab w:val="num" w:pos="994"/>
        </w:tabs>
        <w:ind w:left="994" w:hanging="994"/>
      </w:pPr>
      <w:rPr>
        <w:rFonts w:ascii="Arial" w:hAnsi="Arial" w:cs="Arial" w:hint="default"/>
        <w:b/>
        <w:bCs/>
        <w:i/>
        <w:iCs/>
        <w:sz w:val="24"/>
        <w:szCs w:val="24"/>
      </w:rPr>
    </w:lvl>
    <w:lvl w:ilvl="4">
      <w:start w:val="1"/>
      <w:numFmt w:val="decimal"/>
      <w:lvlText w:val="%1.%2.%3.%4.%5"/>
      <w:lvlJc w:val="left"/>
      <w:pPr>
        <w:tabs>
          <w:tab w:val="num" w:pos="1166"/>
        </w:tabs>
        <w:ind w:left="1166" w:hanging="1166"/>
      </w:pPr>
      <w:rPr>
        <w:rFonts w:ascii="Arial" w:hAnsi="Arial" w:cs="Arial" w:hint="default"/>
        <w:b/>
        <w:bCs/>
        <w:i/>
        <w:iCs/>
        <w:sz w:val="24"/>
        <w:szCs w:val="24"/>
        <w:u w:val="single"/>
      </w:rPr>
    </w:lvl>
    <w:lvl w:ilvl="5">
      <w:start w:val="1"/>
      <w:numFmt w:val="decimal"/>
      <w:lvlText w:val="%1.%2.%3.%4.%5.%6"/>
      <w:lvlJc w:val="left"/>
      <w:pPr>
        <w:tabs>
          <w:tab w:val="num" w:pos="1440"/>
        </w:tabs>
        <w:ind w:left="1440" w:hanging="1440"/>
      </w:pPr>
      <w:rPr>
        <w:rFonts w:ascii="Arial" w:hAnsi="Arial" w:cs="Arial" w:hint="default"/>
        <w:b w:val="0"/>
        <w:bCs w:val="0"/>
        <w:i w:val="0"/>
        <w:iCs w:val="0"/>
        <w:sz w:val="24"/>
        <w:szCs w:val="24"/>
      </w:rPr>
    </w:lvl>
    <w:lvl w:ilvl="6">
      <w:start w:val="1"/>
      <w:numFmt w:val="decimal"/>
      <w:lvlText w:val="%1.%2.%3.%4.%5.%6.%7"/>
      <w:lvlJc w:val="left"/>
      <w:pPr>
        <w:tabs>
          <w:tab w:val="num" w:pos="1627"/>
        </w:tabs>
        <w:ind w:left="1627" w:hanging="1627"/>
      </w:pPr>
      <w:rPr>
        <w:rFonts w:ascii="Arial" w:hAnsi="Arial" w:cs="Arial" w:hint="default"/>
        <w:b w:val="0"/>
        <w:bCs w:val="0"/>
        <w:i/>
        <w:iCs/>
        <w:sz w:val="24"/>
        <w:szCs w:val="24"/>
        <w:u w:val="none"/>
      </w:rPr>
    </w:lvl>
    <w:lvl w:ilvl="7">
      <w:start w:val="1"/>
      <w:numFmt w:val="decimal"/>
      <w:lvlText w:val="%1.%2.%3.%4.%5.%6.%7.%8"/>
      <w:lvlJc w:val="left"/>
      <w:pPr>
        <w:tabs>
          <w:tab w:val="num" w:pos="1714"/>
        </w:tabs>
        <w:ind w:left="1714" w:hanging="1714"/>
      </w:pPr>
      <w:rPr>
        <w:rFonts w:ascii="Arial" w:hAnsi="Arial" w:cs="Arial" w:hint="default"/>
        <w:b w:val="0"/>
        <w:bCs w:val="0"/>
        <w:i/>
        <w:iCs/>
        <w:sz w:val="24"/>
        <w:szCs w:val="24"/>
        <w:u w:val="single"/>
      </w:rPr>
    </w:lvl>
    <w:lvl w:ilvl="8">
      <w:start w:val="1"/>
      <w:numFmt w:val="decimal"/>
      <w:lvlText w:val="%1.%2.%3.%4.%5.%6.%7.%8.%9"/>
      <w:lvlJc w:val="left"/>
      <w:pPr>
        <w:tabs>
          <w:tab w:val="num" w:pos="1886"/>
        </w:tabs>
        <w:ind w:left="1886" w:hanging="1886"/>
      </w:pPr>
      <w:rPr>
        <w:rFonts w:ascii="Arial" w:hAnsi="Arial" w:cs="Arial" w:hint="default"/>
        <w:b/>
        <w:bCs/>
        <w:i w:val="0"/>
        <w:iCs w:val="0"/>
        <w:sz w:val="22"/>
        <w:szCs w:val="22"/>
        <w:u w:val="none"/>
      </w:rPr>
    </w:lvl>
  </w:abstractNum>
  <w:abstractNum w:abstractNumId="7" w15:restartNumberingAfterBreak="0">
    <w:nsid w:val="45E930AE"/>
    <w:multiLevelType w:val="singleLevel"/>
    <w:tmpl w:val="B014928E"/>
    <w:lvl w:ilvl="0">
      <w:start w:val="1"/>
      <w:numFmt w:val="bullet"/>
      <w:pStyle w:val="bullet1"/>
      <w:lvlText w:val=""/>
      <w:lvlJc w:val="left"/>
      <w:pPr>
        <w:tabs>
          <w:tab w:val="num" w:pos="720"/>
        </w:tabs>
        <w:ind w:left="720" w:hanging="360"/>
      </w:pPr>
      <w:rPr>
        <w:rFonts w:ascii="Wingdings" w:hAnsi="Wingdings" w:hint="default"/>
      </w:rPr>
    </w:lvl>
  </w:abstractNum>
  <w:abstractNum w:abstractNumId="8" w15:restartNumberingAfterBreak="0">
    <w:nsid w:val="47F6605A"/>
    <w:multiLevelType w:val="hybridMultilevel"/>
    <w:tmpl w:val="414EC182"/>
    <w:lvl w:ilvl="0" w:tplc="5922C16A">
      <w:start w:val="1"/>
      <w:numFmt w:val="decimal"/>
      <w:pStyle w:val="TableNumberedList"/>
      <w:lvlText w:val="Table %1."/>
      <w:lvlJc w:val="left"/>
      <w:pPr>
        <w:tabs>
          <w:tab w:val="num" w:pos="1080"/>
        </w:tabs>
        <w:ind w:left="1080" w:hanging="108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8D7C42FA" w:tentative="1">
      <w:start w:val="1"/>
      <w:numFmt w:val="lowerLetter"/>
      <w:lvlText w:val="%2."/>
      <w:lvlJc w:val="left"/>
      <w:pPr>
        <w:tabs>
          <w:tab w:val="num" w:pos="1440"/>
        </w:tabs>
        <w:ind w:left="1440" w:hanging="360"/>
      </w:pPr>
    </w:lvl>
    <w:lvl w:ilvl="2" w:tplc="DCF06B40" w:tentative="1">
      <w:start w:val="1"/>
      <w:numFmt w:val="lowerRoman"/>
      <w:lvlText w:val="%3."/>
      <w:lvlJc w:val="right"/>
      <w:pPr>
        <w:tabs>
          <w:tab w:val="num" w:pos="2160"/>
        </w:tabs>
        <w:ind w:left="2160" w:hanging="180"/>
      </w:pPr>
    </w:lvl>
    <w:lvl w:ilvl="3" w:tplc="D1BEFA76" w:tentative="1">
      <w:start w:val="1"/>
      <w:numFmt w:val="decimal"/>
      <w:lvlText w:val="%4."/>
      <w:lvlJc w:val="left"/>
      <w:pPr>
        <w:tabs>
          <w:tab w:val="num" w:pos="2880"/>
        </w:tabs>
        <w:ind w:left="2880" w:hanging="360"/>
      </w:pPr>
    </w:lvl>
    <w:lvl w:ilvl="4" w:tplc="46F8FC9A" w:tentative="1">
      <w:start w:val="1"/>
      <w:numFmt w:val="lowerLetter"/>
      <w:lvlText w:val="%5."/>
      <w:lvlJc w:val="left"/>
      <w:pPr>
        <w:tabs>
          <w:tab w:val="num" w:pos="3600"/>
        </w:tabs>
        <w:ind w:left="3600" w:hanging="360"/>
      </w:pPr>
    </w:lvl>
    <w:lvl w:ilvl="5" w:tplc="5E1A5F78" w:tentative="1">
      <w:start w:val="1"/>
      <w:numFmt w:val="lowerRoman"/>
      <w:lvlText w:val="%6."/>
      <w:lvlJc w:val="right"/>
      <w:pPr>
        <w:tabs>
          <w:tab w:val="num" w:pos="4320"/>
        </w:tabs>
        <w:ind w:left="4320" w:hanging="180"/>
      </w:pPr>
    </w:lvl>
    <w:lvl w:ilvl="6" w:tplc="E334C50C" w:tentative="1">
      <w:start w:val="1"/>
      <w:numFmt w:val="decimal"/>
      <w:lvlText w:val="%7."/>
      <w:lvlJc w:val="left"/>
      <w:pPr>
        <w:tabs>
          <w:tab w:val="num" w:pos="5040"/>
        </w:tabs>
        <w:ind w:left="5040" w:hanging="360"/>
      </w:pPr>
    </w:lvl>
    <w:lvl w:ilvl="7" w:tplc="125E243A" w:tentative="1">
      <w:start w:val="1"/>
      <w:numFmt w:val="lowerLetter"/>
      <w:lvlText w:val="%8."/>
      <w:lvlJc w:val="left"/>
      <w:pPr>
        <w:tabs>
          <w:tab w:val="num" w:pos="5760"/>
        </w:tabs>
        <w:ind w:left="5760" w:hanging="360"/>
      </w:pPr>
    </w:lvl>
    <w:lvl w:ilvl="8" w:tplc="4B043766" w:tentative="1">
      <w:start w:val="1"/>
      <w:numFmt w:val="lowerRoman"/>
      <w:lvlText w:val="%9."/>
      <w:lvlJc w:val="right"/>
      <w:pPr>
        <w:tabs>
          <w:tab w:val="num" w:pos="6480"/>
        </w:tabs>
        <w:ind w:left="6480" w:hanging="180"/>
      </w:pPr>
    </w:lvl>
  </w:abstractNum>
  <w:abstractNum w:abstractNumId="9" w15:restartNumberingAfterBreak="0">
    <w:nsid w:val="4C8603AB"/>
    <w:multiLevelType w:val="multilevel"/>
    <w:tmpl w:val="A94437AA"/>
    <w:styleLink w:val="Headings"/>
    <w:lvl w:ilvl="0">
      <w:start w:val="1"/>
      <w:numFmt w:val="none"/>
      <w:pStyle w:val="Heading1"/>
      <w:suff w:val="nothing"/>
      <w:lvlText w:val="%1"/>
      <w:lvlJc w:val="left"/>
      <w:rPr>
        <w:rFonts w:ascii="Arial" w:hAnsi="Arial" w:cs="Times New Roman" w:hint="default"/>
        <w:b/>
        <w:i w:val="0"/>
        <w:sz w:val="32"/>
      </w:rPr>
    </w:lvl>
    <w:lvl w:ilvl="1">
      <w:start w:val="1"/>
      <w:numFmt w:val="none"/>
      <w:lvlRestart w:val="0"/>
      <w:pStyle w:val="Heading2"/>
      <w:suff w:val="nothing"/>
      <w:lvlText w:val="%2"/>
      <w:lvlJc w:val="left"/>
      <w:rPr>
        <w:rFonts w:ascii="Arial" w:hAnsi="Arial" w:cs="Times New Roman" w:hint="default"/>
        <w:b/>
        <w:i w:val="0"/>
        <w:spacing w:val="10"/>
        <w:sz w:val="28"/>
      </w:rPr>
    </w:lvl>
    <w:lvl w:ilvl="2">
      <w:start w:val="1"/>
      <w:numFmt w:val="none"/>
      <w:lvlRestart w:val="0"/>
      <w:pStyle w:val="Heading3"/>
      <w:suff w:val="nothing"/>
      <w:lvlText w:val="%3"/>
      <w:lvlJc w:val="left"/>
      <w:rPr>
        <w:rFonts w:ascii="Arial" w:hAnsi="Arial" w:cs="Times New Roman" w:hint="default"/>
        <w:b/>
        <w:i w:val="0"/>
        <w:sz w:val="24"/>
      </w:rPr>
    </w:lvl>
    <w:lvl w:ilvl="3">
      <w:start w:val="1"/>
      <w:numFmt w:val="none"/>
      <w:lvlRestart w:val="0"/>
      <w:pStyle w:val="Heading4"/>
      <w:suff w:val="nothing"/>
      <w:lvlText w:val=""/>
      <w:lvlJc w:val="left"/>
      <w:rPr>
        <w:rFonts w:ascii="Arial" w:hAnsi="Arial" w:cs="Times New Roman" w:hint="default"/>
        <w:b/>
        <w:bCs w:val="0"/>
        <w:i/>
        <w:iCs w:val="0"/>
        <w:sz w:val="24"/>
        <w:szCs w:val="24"/>
      </w:rPr>
    </w:lvl>
    <w:lvl w:ilvl="4">
      <w:start w:val="1"/>
      <w:numFmt w:val="none"/>
      <w:lvlRestart w:val="0"/>
      <w:pStyle w:val="Heading5"/>
      <w:suff w:val="nothing"/>
      <w:lvlText w:val=""/>
      <w:lvlJc w:val="left"/>
      <w:rPr>
        <w:rFonts w:ascii="Arial" w:hAnsi="Arial" w:cs="Times New Roman" w:hint="default"/>
        <w:b/>
        <w:i/>
        <w:sz w:val="24"/>
        <w:u w:val="single"/>
      </w:rPr>
    </w:lvl>
    <w:lvl w:ilvl="5">
      <w:start w:val="1"/>
      <w:numFmt w:val="none"/>
      <w:lvlRestart w:val="0"/>
      <w:pStyle w:val="Heading6"/>
      <w:suff w:val="nothing"/>
      <w:lvlText w:val=""/>
      <w:lvlJc w:val="left"/>
      <w:rPr>
        <w:rFonts w:ascii="Arial" w:hAnsi="Arial" w:cs="Times New Roman" w:hint="default"/>
        <w:b w:val="0"/>
        <w:i w:val="0"/>
        <w:sz w:val="24"/>
      </w:rPr>
    </w:lvl>
    <w:lvl w:ilvl="6">
      <w:start w:val="1"/>
      <w:numFmt w:val="none"/>
      <w:lvlRestart w:val="0"/>
      <w:pStyle w:val="Heading7"/>
      <w:suff w:val="nothing"/>
      <w:lvlText w:val=""/>
      <w:lvlJc w:val="left"/>
      <w:rPr>
        <w:rFonts w:ascii="Arial" w:hAnsi="Arial" w:cs="Times New Roman" w:hint="default"/>
        <w:b w:val="0"/>
        <w:i/>
        <w:sz w:val="24"/>
      </w:rPr>
    </w:lvl>
    <w:lvl w:ilvl="7">
      <w:start w:val="1"/>
      <w:numFmt w:val="none"/>
      <w:lvlRestart w:val="0"/>
      <w:pStyle w:val="Heading8"/>
      <w:suff w:val="nothing"/>
      <w:lvlText w:val=""/>
      <w:lvlJc w:val="left"/>
      <w:rPr>
        <w:rFonts w:ascii="Arial" w:hAnsi="Arial" w:cs="Times New Roman" w:hint="default"/>
        <w:b w:val="0"/>
        <w:i/>
        <w:sz w:val="24"/>
        <w:u w:val="single"/>
      </w:rPr>
    </w:lvl>
    <w:lvl w:ilvl="8">
      <w:start w:val="1"/>
      <w:numFmt w:val="none"/>
      <w:lvlRestart w:val="0"/>
      <w:pStyle w:val="Heading9"/>
      <w:suff w:val="nothing"/>
      <w:lvlText w:val=""/>
      <w:lvlJc w:val="left"/>
      <w:rPr>
        <w:rFonts w:ascii="Arial" w:hAnsi="Arial" w:cs="Times New Roman" w:hint="default"/>
        <w:b/>
        <w:i w:val="0"/>
        <w:sz w:val="22"/>
      </w:rPr>
    </w:lvl>
  </w:abstractNum>
  <w:abstractNum w:abstractNumId="10"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ascii="Wingdings" w:hAnsi="Wingdings" w:hint="default"/>
        <w:b w:val="0"/>
        <w:i w:val="0"/>
        <w:sz w:val="18"/>
      </w:rPr>
    </w:lvl>
    <w:lvl w:ilvl="1">
      <w:start w:val="1"/>
      <w:numFmt w:val="none"/>
      <w:lvlRestart w:val="0"/>
      <w:pStyle w:val="TableBullet1indent"/>
      <w:suff w:val="nothing"/>
      <w:lvlText w:val="%2"/>
      <w:lvlJc w:val="left"/>
      <w:pPr>
        <w:ind w:left="360" w:firstLine="0"/>
      </w:pPr>
      <w:rPr>
        <w:rFonts w:ascii="Arial" w:hAnsi="Arial" w:hint="default"/>
        <w:b w:val="0"/>
        <w:i w:val="0"/>
        <w:spacing w:val="10"/>
        <w:sz w:val="22"/>
      </w:rPr>
    </w:lvl>
    <w:lvl w:ilvl="2">
      <w:start w:val="1"/>
      <w:numFmt w:val="bullet"/>
      <w:lvlRestart w:val="0"/>
      <w:pStyle w:val="TableBullet2"/>
      <w:lvlText w:val=""/>
      <w:lvlJc w:val="left"/>
      <w:pPr>
        <w:tabs>
          <w:tab w:val="num" w:pos="720"/>
        </w:tabs>
        <w:ind w:left="720" w:hanging="360"/>
      </w:pPr>
      <w:rPr>
        <w:rFonts w:ascii="Wingdings" w:hAnsi="Wingdings" w:hint="default"/>
        <w:b w:val="0"/>
        <w:i w:val="0"/>
        <w:sz w:val="18"/>
      </w:rPr>
    </w:lvl>
    <w:lvl w:ilvl="3">
      <w:start w:val="1"/>
      <w:numFmt w:val="none"/>
      <w:lvlRestart w:val="0"/>
      <w:pStyle w:val="TableBullet2indent"/>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pStyle w:val="TableBullet3"/>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pStyle w:val="TableBullet3indent"/>
      <w:suff w:val="nothing"/>
      <w:lvlText w:val=""/>
      <w:lvlJc w:val="left"/>
      <w:pPr>
        <w:ind w:left="994" w:firstLine="0"/>
      </w:pPr>
      <w:rPr>
        <w:rFonts w:ascii="Arial" w:hAnsi="Arial" w:hint="default"/>
        <w:b w:val="0"/>
        <w:i w:val="0"/>
        <w:sz w:val="22"/>
      </w:rPr>
    </w:lvl>
    <w:lvl w:ilvl="6">
      <w:start w:val="1"/>
      <w:numFmt w:val="bullet"/>
      <w:lvlRestart w:val="0"/>
      <w:pStyle w:val="TableBullet4"/>
      <w:lvlText w:val="»"/>
      <w:lvlJc w:val="left"/>
      <w:pPr>
        <w:tabs>
          <w:tab w:val="num" w:pos="1267"/>
        </w:tabs>
        <w:ind w:left="1267" w:hanging="273"/>
      </w:pPr>
      <w:rPr>
        <w:rFonts w:ascii="Times New Roman" w:hAnsi="Times New Roman" w:hint="default"/>
        <w:b w:val="0"/>
        <w:i w:val="0"/>
        <w:sz w:val="20"/>
      </w:rPr>
    </w:lvl>
    <w:lvl w:ilvl="7">
      <w:start w:val="1"/>
      <w:numFmt w:val="none"/>
      <w:lvlRestart w:val="0"/>
      <w:pStyle w:val="TableBullet4indent"/>
      <w:suff w:val="nothing"/>
      <w:lvlText w:val=""/>
      <w:lvlJc w:val="left"/>
      <w:pPr>
        <w:ind w:left="1267" w:firstLine="0"/>
      </w:pPr>
      <w:rPr>
        <w:rFonts w:ascii="Arial" w:hAnsi="Arial" w:hint="default"/>
        <w:b w:val="0"/>
        <w:i w:val="0"/>
        <w:sz w:val="22"/>
        <w:u w:val="none"/>
      </w:rPr>
    </w:lvl>
    <w:lvl w:ilvl="8">
      <w:start w:val="1"/>
      <w:numFmt w:val="bullet"/>
      <w:lvlRestart w:val="0"/>
      <w:pStyle w:val="TableBullet5"/>
      <w:lvlText w:val=""/>
      <w:lvlJc w:val="left"/>
      <w:pPr>
        <w:tabs>
          <w:tab w:val="num" w:pos="360"/>
        </w:tabs>
        <w:ind w:left="360" w:hanging="274"/>
      </w:pPr>
      <w:rPr>
        <w:rFonts w:ascii="Symbol" w:hAnsi="Symbol" w:hint="default"/>
        <w:b w:val="0"/>
        <w:i w:val="0"/>
        <w:sz w:val="22"/>
      </w:rPr>
    </w:lvl>
  </w:abstractNum>
  <w:abstractNum w:abstractNumId="11" w15:restartNumberingAfterBreak="0">
    <w:nsid w:val="644578B2"/>
    <w:multiLevelType w:val="hybridMultilevel"/>
    <w:tmpl w:val="2A5A1CB4"/>
    <w:lvl w:ilvl="0" w:tplc="CBAE7256">
      <w:start w:val="1"/>
      <w:numFmt w:val="bullet"/>
      <w:lvlText w:val=""/>
      <w:lvlJc w:val="left"/>
      <w:pPr>
        <w:ind w:left="720" w:hanging="360"/>
      </w:pPr>
      <w:rPr>
        <w:rFonts w:ascii="Wingdings" w:hAnsi="Wingdings" w:hint="default"/>
      </w:rPr>
    </w:lvl>
    <w:lvl w:ilvl="1" w:tplc="D0C0F668">
      <w:start w:val="1"/>
      <w:numFmt w:val="bullet"/>
      <w:lvlText w:val="o"/>
      <w:lvlJc w:val="left"/>
      <w:pPr>
        <w:ind w:left="1440" w:hanging="360"/>
      </w:pPr>
      <w:rPr>
        <w:rFonts w:ascii="Courier New" w:hAnsi="Courier New" w:cs="Courier New" w:hint="default"/>
      </w:rPr>
    </w:lvl>
    <w:lvl w:ilvl="2" w:tplc="AAB220A8" w:tentative="1">
      <w:start w:val="1"/>
      <w:numFmt w:val="bullet"/>
      <w:lvlText w:val=""/>
      <w:lvlJc w:val="left"/>
      <w:pPr>
        <w:ind w:left="2160" w:hanging="360"/>
      </w:pPr>
      <w:rPr>
        <w:rFonts w:ascii="Wingdings" w:hAnsi="Wingdings" w:hint="default"/>
      </w:rPr>
    </w:lvl>
    <w:lvl w:ilvl="3" w:tplc="4F1660DC" w:tentative="1">
      <w:start w:val="1"/>
      <w:numFmt w:val="bullet"/>
      <w:lvlText w:val=""/>
      <w:lvlJc w:val="left"/>
      <w:pPr>
        <w:ind w:left="2880" w:hanging="360"/>
      </w:pPr>
      <w:rPr>
        <w:rFonts w:ascii="Symbol" w:hAnsi="Symbol" w:hint="default"/>
      </w:rPr>
    </w:lvl>
    <w:lvl w:ilvl="4" w:tplc="3E1C2838" w:tentative="1">
      <w:start w:val="1"/>
      <w:numFmt w:val="bullet"/>
      <w:lvlText w:val="o"/>
      <w:lvlJc w:val="left"/>
      <w:pPr>
        <w:ind w:left="3600" w:hanging="360"/>
      </w:pPr>
      <w:rPr>
        <w:rFonts w:ascii="Courier New" w:hAnsi="Courier New" w:cs="Courier New" w:hint="default"/>
      </w:rPr>
    </w:lvl>
    <w:lvl w:ilvl="5" w:tplc="56DA570A" w:tentative="1">
      <w:start w:val="1"/>
      <w:numFmt w:val="bullet"/>
      <w:lvlText w:val=""/>
      <w:lvlJc w:val="left"/>
      <w:pPr>
        <w:ind w:left="4320" w:hanging="360"/>
      </w:pPr>
      <w:rPr>
        <w:rFonts w:ascii="Wingdings" w:hAnsi="Wingdings" w:hint="default"/>
      </w:rPr>
    </w:lvl>
    <w:lvl w:ilvl="6" w:tplc="9E021A88" w:tentative="1">
      <w:start w:val="1"/>
      <w:numFmt w:val="bullet"/>
      <w:lvlText w:val=""/>
      <w:lvlJc w:val="left"/>
      <w:pPr>
        <w:ind w:left="5040" w:hanging="360"/>
      </w:pPr>
      <w:rPr>
        <w:rFonts w:ascii="Symbol" w:hAnsi="Symbol" w:hint="default"/>
      </w:rPr>
    </w:lvl>
    <w:lvl w:ilvl="7" w:tplc="5A1075B0" w:tentative="1">
      <w:start w:val="1"/>
      <w:numFmt w:val="bullet"/>
      <w:lvlText w:val="o"/>
      <w:lvlJc w:val="left"/>
      <w:pPr>
        <w:ind w:left="5760" w:hanging="360"/>
      </w:pPr>
      <w:rPr>
        <w:rFonts w:ascii="Courier New" w:hAnsi="Courier New" w:cs="Courier New" w:hint="default"/>
      </w:rPr>
    </w:lvl>
    <w:lvl w:ilvl="8" w:tplc="6BD66CE4" w:tentative="1">
      <w:start w:val="1"/>
      <w:numFmt w:val="bullet"/>
      <w:lvlText w:val=""/>
      <w:lvlJc w:val="left"/>
      <w:pPr>
        <w:ind w:left="6480" w:hanging="360"/>
      </w:pPr>
      <w:rPr>
        <w:rFonts w:ascii="Wingdings" w:hAnsi="Wingdings" w:hint="default"/>
      </w:rPr>
    </w:lvl>
  </w:abstractNum>
  <w:abstractNum w:abstractNumId="12" w15:restartNumberingAfterBreak="0">
    <w:nsid w:val="67516C03"/>
    <w:multiLevelType w:val="hybridMultilevel"/>
    <w:tmpl w:val="1DE2E7C2"/>
    <w:lvl w:ilvl="0" w:tplc="8EBC4FC4">
      <w:start w:val="1"/>
      <w:numFmt w:val="decimal"/>
      <w:lvlText w:val="%1."/>
      <w:lvlJc w:val="left"/>
      <w:pPr>
        <w:tabs>
          <w:tab w:val="num" w:pos="720"/>
        </w:tabs>
        <w:ind w:left="720" w:hanging="360"/>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FF60F2"/>
    <w:multiLevelType w:val="hybridMultilevel"/>
    <w:tmpl w:val="28D02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003EA"/>
    <w:multiLevelType w:val="multilevel"/>
    <w:tmpl w:val="59660C78"/>
    <w:styleLink w:val="Bullets"/>
    <w:lvl w:ilvl="0">
      <w:start w:val="1"/>
      <w:numFmt w:val="bullet"/>
      <w:lvlText w:val=""/>
      <w:lvlJc w:val="left"/>
      <w:pPr>
        <w:tabs>
          <w:tab w:val="num" w:pos="720"/>
        </w:tabs>
        <w:ind w:left="720" w:hanging="360"/>
      </w:pPr>
      <w:rPr>
        <w:rFonts w:ascii="Wingdings" w:hAnsi="Wingdings" w:hint="default"/>
        <w:b w:val="0"/>
        <w:i w:val="0"/>
        <w:sz w:val="20"/>
      </w:rPr>
    </w:lvl>
    <w:lvl w:ilvl="1">
      <w:start w:val="1"/>
      <w:numFmt w:val="none"/>
      <w:lvlRestart w:val="0"/>
      <w:suff w:val="nothing"/>
      <w:lvlText w:val=""/>
      <w:lvlJc w:val="left"/>
      <w:pPr>
        <w:ind w:left="720"/>
      </w:pPr>
      <w:rPr>
        <w:rFonts w:cs="Times New Roman" w:hint="default"/>
        <w:b w:val="0"/>
        <w:bCs w:val="0"/>
        <w:i w:val="0"/>
        <w:iCs w:val="0"/>
        <w:sz w:val="20"/>
        <w:szCs w:val="20"/>
      </w:rPr>
    </w:lvl>
    <w:lvl w:ilvl="2">
      <w:start w:val="1"/>
      <w:numFmt w:val="bullet"/>
      <w:lvlRestart w:val="0"/>
      <w:lvlText w:val=""/>
      <w:lvlJc w:val="left"/>
      <w:pPr>
        <w:tabs>
          <w:tab w:val="num" w:pos="1080"/>
        </w:tabs>
        <w:ind w:left="1080" w:hanging="360"/>
      </w:pPr>
      <w:rPr>
        <w:rFonts w:ascii="Wingdings" w:hAnsi="Wingdings" w:hint="default"/>
      </w:rPr>
    </w:lvl>
    <w:lvl w:ilvl="3">
      <w:start w:val="1"/>
      <w:numFmt w:val="none"/>
      <w:lvlRestart w:val="0"/>
      <w:suff w:val="nothing"/>
      <w:lvlText w:val=""/>
      <w:lvlJc w:val="left"/>
      <w:pPr>
        <w:ind w:left="1080"/>
      </w:pPr>
      <w:rPr>
        <w:rFonts w:cs="Times New Roman" w:hint="default"/>
      </w:rPr>
    </w:lvl>
    <w:lvl w:ilvl="4">
      <w:start w:val="1"/>
      <w:numFmt w:val="bullet"/>
      <w:lvlRestart w:val="0"/>
      <w:lvlText w:val="─"/>
      <w:lvlJc w:val="left"/>
      <w:pPr>
        <w:tabs>
          <w:tab w:val="num" w:pos="1440"/>
        </w:tabs>
        <w:ind w:left="1440" w:hanging="360"/>
      </w:pPr>
      <w:rPr>
        <w:rFonts w:ascii="Times New Roman" w:hAnsi="Times New Roman" w:hint="default"/>
        <w:sz w:val="24"/>
      </w:rPr>
    </w:lvl>
    <w:lvl w:ilvl="5">
      <w:start w:val="1"/>
      <w:numFmt w:val="none"/>
      <w:lvlRestart w:val="0"/>
      <w:suff w:val="nothing"/>
      <w:lvlText w:val=""/>
      <w:lvlJc w:val="left"/>
      <w:pPr>
        <w:ind w:left="1440"/>
      </w:pPr>
      <w:rPr>
        <w:rFonts w:cs="Times New Roman" w:hint="default"/>
      </w:rPr>
    </w:lvl>
    <w:lvl w:ilvl="6">
      <w:start w:val="1"/>
      <w:numFmt w:val="bullet"/>
      <w:lvlRestart w:val="0"/>
      <w:lvlText w:val="»"/>
      <w:lvlJc w:val="left"/>
      <w:pPr>
        <w:tabs>
          <w:tab w:val="num" w:pos="1800"/>
        </w:tabs>
        <w:ind w:left="1800" w:hanging="360"/>
      </w:pPr>
      <w:rPr>
        <w:rFonts w:ascii="Times New Roman" w:hAnsi="Times New Roman" w:hint="default"/>
        <w:sz w:val="28"/>
      </w:rPr>
    </w:lvl>
    <w:lvl w:ilvl="7">
      <w:start w:val="1"/>
      <w:numFmt w:val="none"/>
      <w:lvlRestart w:val="0"/>
      <w:suff w:val="nothing"/>
      <w:lvlText w:val=""/>
      <w:lvlJc w:val="left"/>
      <w:pPr>
        <w:ind w:left="1800"/>
      </w:pPr>
      <w:rPr>
        <w:rFonts w:cs="Times New Roman" w:hint="default"/>
        <w:sz w:val="28"/>
      </w:rPr>
    </w:lvl>
    <w:lvl w:ilvl="8">
      <w:start w:val="1"/>
      <w:numFmt w:val="bullet"/>
      <w:lvlRestart w:val="0"/>
      <w:lvlText w:val=""/>
      <w:lvlJc w:val="left"/>
      <w:pPr>
        <w:tabs>
          <w:tab w:val="num" w:pos="720"/>
        </w:tabs>
        <w:ind w:left="720" w:hanging="360"/>
      </w:pPr>
      <w:rPr>
        <w:rFonts w:ascii="Symbol" w:hAnsi="Symbol" w:hint="default"/>
        <w:sz w:val="28"/>
      </w:rPr>
    </w:lvl>
  </w:abstractNum>
  <w:abstractNum w:abstractNumId="15" w15:restartNumberingAfterBreak="0">
    <w:nsid w:val="769928E0"/>
    <w:multiLevelType w:val="hybridMultilevel"/>
    <w:tmpl w:val="4A7E34F6"/>
    <w:lvl w:ilvl="0" w:tplc="917E0B30">
      <w:start w:val="1"/>
      <w:numFmt w:val="bullet"/>
      <w:pStyle w:val="ListBullet"/>
      <w:lvlText w:val=""/>
      <w:lvlJc w:val="left"/>
      <w:pPr>
        <w:tabs>
          <w:tab w:val="num" w:pos="720"/>
        </w:tabs>
        <w:ind w:left="720" w:hanging="360"/>
      </w:pPr>
      <w:rPr>
        <w:rFonts w:ascii="Wingdings" w:hAnsi="Wingdings" w:hint="default"/>
      </w:rPr>
    </w:lvl>
    <w:lvl w:ilvl="1" w:tplc="7780DAEE" w:tentative="1">
      <w:start w:val="1"/>
      <w:numFmt w:val="bullet"/>
      <w:lvlText w:val="o"/>
      <w:lvlJc w:val="left"/>
      <w:pPr>
        <w:tabs>
          <w:tab w:val="num" w:pos="1440"/>
        </w:tabs>
        <w:ind w:left="1440" w:hanging="360"/>
      </w:pPr>
      <w:rPr>
        <w:rFonts w:ascii="Courier New" w:hAnsi="Courier New" w:hint="default"/>
      </w:rPr>
    </w:lvl>
    <w:lvl w:ilvl="2" w:tplc="73CA6654" w:tentative="1">
      <w:start w:val="1"/>
      <w:numFmt w:val="bullet"/>
      <w:lvlText w:val=""/>
      <w:lvlJc w:val="left"/>
      <w:pPr>
        <w:tabs>
          <w:tab w:val="num" w:pos="2160"/>
        </w:tabs>
        <w:ind w:left="2160" w:hanging="360"/>
      </w:pPr>
      <w:rPr>
        <w:rFonts w:ascii="Wingdings" w:hAnsi="Wingdings" w:hint="default"/>
      </w:rPr>
    </w:lvl>
    <w:lvl w:ilvl="3" w:tplc="0E007964" w:tentative="1">
      <w:start w:val="1"/>
      <w:numFmt w:val="bullet"/>
      <w:lvlText w:val=""/>
      <w:lvlJc w:val="left"/>
      <w:pPr>
        <w:tabs>
          <w:tab w:val="num" w:pos="2880"/>
        </w:tabs>
        <w:ind w:left="2880" w:hanging="360"/>
      </w:pPr>
      <w:rPr>
        <w:rFonts w:ascii="Symbol" w:hAnsi="Symbol" w:hint="default"/>
      </w:rPr>
    </w:lvl>
    <w:lvl w:ilvl="4" w:tplc="8ED2B304" w:tentative="1">
      <w:start w:val="1"/>
      <w:numFmt w:val="bullet"/>
      <w:lvlText w:val="o"/>
      <w:lvlJc w:val="left"/>
      <w:pPr>
        <w:tabs>
          <w:tab w:val="num" w:pos="3600"/>
        </w:tabs>
        <w:ind w:left="3600" w:hanging="360"/>
      </w:pPr>
      <w:rPr>
        <w:rFonts w:ascii="Courier New" w:hAnsi="Courier New" w:hint="default"/>
      </w:rPr>
    </w:lvl>
    <w:lvl w:ilvl="5" w:tplc="57388BBA" w:tentative="1">
      <w:start w:val="1"/>
      <w:numFmt w:val="bullet"/>
      <w:lvlText w:val=""/>
      <w:lvlJc w:val="left"/>
      <w:pPr>
        <w:tabs>
          <w:tab w:val="num" w:pos="4320"/>
        </w:tabs>
        <w:ind w:left="4320" w:hanging="360"/>
      </w:pPr>
      <w:rPr>
        <w:rFonts w:ascii="Wingdings" w:hAnsi="Wingdings" w:hint="default"/>
      </w:rPr>
    </w:lvl>
    <w:lvl w:ilvl="6" w:tplc="FE88576C" w:tentative="1">
      <w:start w:val="1"/>
      <w:numFmt w:val="bullet"/>
      <w:lvlText w:val=""/>
      <w:lvlJc w:val="left"/>
      <w:pPr>
        <w:tabs>
          <w:tab w:val="num" w:pos="5040"/>
        </w:tabs>
        <w:ind w:left="5040" w:hanging="360"/>
      </w:pPr>
      <w:rPr>
        <w:rFonts w:ascii="Symbol" w:hAnsi="Symbol" w:hint="default"/>
      </w:rPr>
    </w:lvl>
    <w:lvl w:ilvl="7" w:tplc="275EA39A" w:tentative="1">
      <w:start w:val="1"/>
      <w:numFmt w:val="bullet"/>
      <w:lvlText w:val="o"/>
      <w:lvlJc w:val="left"/>
      <w:pPr>
        <w:tabs>
          <w:tab w:val="num" w:pos="5760"/>
        </w:tabs>
        <w:ind w:left="5760" w:hanging="360"/>
      </w:pPr>
      <w:rPr>
        <w:rFonts w:ascii="Courier New" w:hAnsi="Courier New" w:hint="default"/>
      </w:rPr>
    </w:lvl>
    <w:lvl w:ilvl="8" w:tplc="D1042CD2" w:tentative="1">
      <w:start w:val="1"/>
      <w:numFmt w:val="bullet"/>
      <w:lvlText w:val=""/>
      <w:lvlJc w:val="left"/>
      <w:pPr>
        <w:tabs>
          <w:tab w:val="num" w:pos="6480"/>
        </w:tabs>
        <w:ind w:left="6480" w:hanging="360"/>
      </w:pPr>
      <w:rPr>
        <w:rFonts w:ascii="Wingdings" w:hAnsi="Wingdings" w:hint="default"/>
      </w:rPr>
    </w:lvl>
  </w:abstractNum>
  <w:num w:numId="1" w16cid:durableId="1855533546">
    <w:abstractNumId w:val="9"/>
  </w:num>
  <w:num w:numId="2" w16cid:durableId="2004508991">
    <w:abstractNumId w:val="6"/>
  </w:num>
  <w:num w:numId="3" w16cid:durableId="918834586">
    <w:abstractNumId w:val="15"/>
  </w:num>
  <w:num w:numId="4" w16cid:durableId="905917871">
    <w:abstractNumId w:val="7"/>
  </w:num>
  <w:num w:numId="5" w16cid:durableId="1483304913">
    <w:abstractNumId w:val="14"/>
  </w:num>
  <w:num w:numId="6" w16cid:durableId="652639415">
    <w:abstractNumId w:val="2"/>
  </w:num>
  <w:num w:numId="7" w16cid:durableId="2103525008">
    <w:abstractNumId w:val="0"/>
  </w:num>
  <w:num w:numId="8" w16cid:durableId="932861348">
    <w:abstractNumId w:val="8"/>
  </w:num>
  <w:num w:numId="9" w16cid:durableId="527837242">
    <w:abstractNumId w:val="10"/>
  </w:num>
  <w:num w:numId="10" w16cid:durableId="1888955601">
    <w:abstractNumId w:val="5"/>
  </w:num>
  <w:num w:numId="11" w16cid:durableId="1244144524">
    <w:abstractNumId w:val="11"/>
  </w:num>
  <w:num w:numId="12" w16cid:durableId="1448507341">
    <w:abstractNumId w:val="3"/>
  </w:num>
  <w:num w:numId="13" w16cid:durableId="215120231">
    <w:abstractNumId w:val="1"/>
  </w:num>
  <w:num w:numId="14" w16cid:durableId="725378960">
    <w:abstractNumId w:val="12"/>
  </w:num>
  <w:num w:numId="15" w16cid:durableId="2114322620">
    <w:abstractNumId w:val="4"/>
  </w:num>
  <w:num w:numId="16" w16cid:durableId="149626563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902"/>
    <w:rsid w:val="00004822"/>
    <w:rsid w:val="00006C6C"/>
    <w:rsid w:val="00020C30"/>
    <w:rsid w:val="00025E45"/>
    <w:rsid w:val="000279D5"/>
    <w:rsid w:val="00032E34"/>
    <w:rsid w:val="00037EE2"/>
    <w:rsid w:val="00037FEB"/>
    <w:rsid w:val="00042E6F"/>
    <w:rsid w:val="000450C8"/>
    <w:rsid w:val="00057453"/>
    <w:rsid w:val="00064571"/>
    <w:rsid w:val="00067AA5"/>
    <w:rsid w:val="00070492"/>
    <w:rsid w:val="00070ECB"/>
    <w:rsid w:val="000726D1"/>
    <w:rsid w:val="00073BA5"/>
    <w:rsid w:val="00074589"/>
    <w:rsid w:val="00077D96"/>
    <w:rsid w:val="00090181"/>
    <w:rsid w:val="00095E18"/>
    <w:rsid w:val="00096310"/>
    <w:rsid w:val="00097C4C"/>
    <w:rsid w:val="000A0952"/>
    <w:rsid w:val="000A2D6B"/>
    <w:rsid w:val="000A45EC"/>
    <w:rsid w:val="000A5853"/>
    <w:rsid w:val="000B1638"/>
    <w:rsid w:val="000B1A50"/>
    <w:rsid w:val="000B2BB8"/>
    <w:rsid w:val="000B3659"/>
    <w:rsid w:val="000B4BED"/>
    <w:rsid w:val="000B5368"/>
    <w:rsid w:val="000B637F"/>
    <w:rsid w:val="000C513E"/>
    <w:rsid w:val="000C559B"/>
    <w:rsid w:val="000C5F7F"/>
    <w:rsid w:val="000E3A53"/>
    <w:rsid w:val="000E531C"/>
    <w:rsid w:val="000F04AB"/>
    <w:rsid w:val="000F6C4A"/>
    <w:rsid w:val="00100644"/>
    <w:rsid w:val="00107321"/>
    <w:rsid w:val="001076BA"/>
    <w:rsid w:val="00125DA6"/>
    <w:rsid w:val="00133008"/>
    <w:rsid w:val="001407B3"/>
    <w:rsid w:val="0014083B"/>
    <w:rsid w:val="001527E6"/>
    <w:rsid w:val="00163A5C"/>
    <w:rsid w:val="001658EE"/>
    <w:rsid w:val="0016773D"/>
    <w:rsid w:val="001677C4"/>
    <w:rsid w:val="00172751"/>
    <w:rsid w:val="00176EA2"/>
    <w:rsid w:val="00183B72"/>
    <w:rsid w:val="00186D94"/>
    <w:rsid w:val="00193693"/>
    <w:rsid w:val="001964BB"/>
    <w:rsid w:val="0019768F"/>
    <w:rsid w:val="001A108E"/>
    <w:rsid w:val="001A153F"/>
    <w:rsid w:val="001A29A1"/>
    <w:rsid w:val="001A710C"/>
    <w:rsid w:val="001B0A3F"/>
    <w:rsid w:val="001C56EA"/>
    <w:rsid w:val="001C634B"/>
    <w:rsid w:val="001C6604"/>
    <w:rsid w:val="001C7ADA"/>
    <w:rsid w:val="001D0C4A"/>
    <w:rsid w:val="001E0839"/>
    <w:rsid w:val="001E0F8B"/>
    <w:rsid w:val="001E1B20"/>
    <w:rsid w:val="001E2956"/>
    <w:rsid w:val="002041CE"/>
    <w:rsid w:val="00204B33"/>
    <w:rsid w:val="00207A64"/>
    <w:rsid w:val="00207D3D"/>
    <w:rsid w:val="00214A33"/>
    <w:rsid w:val="0021762F"/>
    <w:rsid w:val="00220207"/>
    <w:rsid w:val="002252AA"/>
    <w:rsid w:val="002254EE"/>
    <w:rsid w:val="00226B57"/>
    <w:rsid w:val="002315C3"/>
    <w:rsid w:val="002403DD"/>
    <w:rsid w:val="00241B8F"/>
    <w:rsid w:val="00244C7A"/>
    <w:rsid w:val="00247C2D"/>
    <w:rsid w:val="0025073D"/>
    <w:rsid w:val="0025470A"/>
    <w:rsid w:val="00256742"/>
    <w:rsid w:val="00260EED"/>
    <w:rsid w:val="002619B9"/>
    <w:rsid w:val="00262B47"/>
    <w:rsid w:val="00264B50"/>
    <w:rsid w:val="00266514"/>
    <w:rsid w:val="00266781"/>
    <w:rsid w:val="00266CAC"/>
    <w:rsid w:val="00266FC3"/>
    <w:rsid w:val="00274958"/>
    <w:rsid w:val="00274D8A"/>
    <w:rsid w:val="002815EC"/>
    <w:rsid w:val="00283B0A"/>
    <w:rsid w:val="00294B9F"/>
    <w:rsid w:val="002A5CAA"/>
    <w:rsid w:val="002A62C1"/>
    <w:rsid w:val="002B0192"/>
    <w:rsid w:val="002B0229"/>
    <w:rsid w:val="002B5B7C"/>
    <w:rsid w:val="002C1630"/>
    <w:rsid w:val="002C39D4"/>
    <w:rsid w:val="002C4409"/>
    <w:rsid w:val="002D007A"/>
    <w:rsid w:val="002D0D2F"/>
    <w:rsid w:val="002D364C"/>
    <w:rsid w:val="002E25BE"/>
    <w:rsid w:val="002F75FA"/>
    <w:rsid w:val="00301AFA"/>
    <w:rsid w:val="00302238"/>
    <w:rsid w:val="00303417"/>
    <w:rsid w:val="00306A0F"/>
    <w:rsid w:val="00310034"/>
    <w:rsid w:val="00310C93"/>
    <w:rsid w:val="00315469"/>
    <w:rsid w:val="003167BA"/>
    <w:rsid w:val="00321897"/>
    <w:rsid w:val="0032268A"/>
    <w:rsid w:val="0032306B"/>
    <w:rsid w:val="00327787"/>
    <w:rsid w:val="00327A1F"/>
    <w:rsid w:val="00327ECB"/>
    <w:rsid w:val="00331DCB"/>
    <w:rsid w:val="00333751"/>
    <w:rsid w:val="00335FF5"/>
    <w:rsid w:val="00336733"/>
    <w:rsid w:val="00343662"/>
    <w:rsid w:val="00355F63"/>
    <w:rsid w:val="003563E1"/>
    <w:rsid w:val="00357059"/>
    <w:rsid w:val="00362660"/>
    <w:rsid w:val="003648D3"/>
    <w:rsid w:val="00367F8E"/>
    <w:rsid w:val="003759AB"/>
    <w:rsid w:val="00380AA8"/>
    <w:rsid w:val="003832E9"/>
    <w:rsid w:val="003850E9"/>
    <w:rsid w:val="0038604A"/>
    <w:rsid w:val="0038764A"/>
    <w:rsid w:val="00390195"/>
    <w:rsid w:val="00396099"/>
    <w:rsid w:val="003A11F1"/>
    <w:rsid w:val="003A1A02"/>
    <w:rsid w:val="003A3A49"/>
    <w:rsid w:val="003A4EB7"/>
    <w:rsid w:val="003A7C48"/>
    <w:rsid w:val="003B00EE"/>
    <w:rsid w:val="003B2763"/>
    <w:rsid w:val="003B5CCD"/>
    <w:rsid w:val="003C009F"/>
    <w:rsid w:val="003C27E9"/>
    <w:rsid w:val="003C6004"/>
    <w:rsid w:val="003D468B"/>
    <w:rsid w:val="003E5250"/>
    <w:rsid w:val="00400B1D"/>
    <w:rsid w:val="00407BC2"/>
    <w:rsid w:val="00413530"/>
    <w:rsid w:val="00413E64"/>
    <w:rsid w:val="004201E9"/>
    <w:rsid w:val="00420B03"/>
    <w:rsid w:val="00422248"/>
    <w:rsid w:val="00423BF0"/>
    <w:rsid w:val="004309BC"/>
    <w:rsid w:val="004331F0"/>
    <w:rsid w:val="004346F1"/>
    <w:rsid w:val="004352C3"/>
    <w:rsid w:val="00443F5F"/>
    <w:rsid w:val="004460C0"/>
    <w:rsid w:val="0045187C"/>
    <w:rsid w:val="004525A6"/>
    <w:rsid w:val="004552F7"/>
    <w:rsid w:val="00457331"/>
    <w:rsid w:val="00461F73"/>
    <w:rsid w:val="00463459"/>
    <w:rsid w:val="004635C9"/>
    <w:rsid w:val="00463F5E"/>
    <w:rsid w:val="00465166"/>
    <w:rsid w:val="00467309"/>
    <w:rsid w:val="004800AE"/>
    <w:rsid w:val="00493150"/>
    <w:rsid w:val="004A0ABB"/>
    <w:rsid w:val="004A1C8D"/>
    <w:rsid w:val="004A26F7"/>
    <w:rsid w:val="004B72DA"/>
    <w:rsid w:val="004D2072"/>
    <w:rsid w:val="004D2365"/>
    <w:rsid w:val="004D2CA8"/>
    <w:rsid w:val="004D35D4"/>
    <w:rsid w:val="004D7E69"/>
    <w:rsid w:val="004E2D62"/>
    <w:rsid w:val="004F4051"/>
    <w:rsid w:val="00502441"/>
    <w:rsid w:val="00505EC8"/>
    <w:rsid w:val="0050621F"/>
    <w:rsid w:val="0050689B"/>
    <w:rsid w:val="0051056D"/>
    <w:rsid w:val="0051116D"/>
    <w:rsid w:val="0052049F"/>
    <w:rsid w:val="0052246B"/>
    <w:rsid w:val="0052566C"/>
    <w:rsid w:val="005362E9"/>
    <w:rsid w:val="005404D0"/>
    <w:rsid w:val="005424A8"/>
    <w:rsid w:val="00556911"/>
    <w:rsid w:val="00561749"/>
    <w:rsid w:val="00561A34"/>
    <w:rsid w:val="00561C2B"/>
    <w:rsid w:val="00561E94"/>
    <w:rsid w:val="00562E91"/>
    <w:rsid w:val="00572E84"/>
    <w:rsid w:val="00576E9E"/>
    <w:rsid w:val="00582D67"/>
    <w:rsid w:val="0058790F"/>
    <w:rsid w:val="00595D1F"/>
    <w:rsid w:val="005A156E"/>
    <w:rsid w:val="005A3209"/>
    <w:rsid w:val="005A389E"/>
    <w:rsid w:val="005A4200"/>
    <w:rsid w:val="005B03B1"/>
    <w:rsid w:val="005B2513"/>
    <w:rsid w:val="005B5D7D"/>
    <w:rsid w:val="005B6844"/>
    <w:rsid w:val="005C0AA4"/>
    <w:rsid w:val="005C1ADC"/>
    <w:rsid w:val="005C4526"/>
    <w:rsid w:val="005C515A"/>
    <w:rsid w:val="005C6F82"/>
    <w:rsid w:val="005D0271"/>
    <w:rsid w:val="005D07B7"/>
    <w:rsid w:val="005D1ACD"/>
    <w:rsid w:val="005D27CD"/>
    <w:rsid w:val="005D2C0F"/>
    <w:rsid w:val="005D2C7F"/>
    <w:rsid w:val="005E2788"/>
    <w:rsid w:val="005E6871"/>
    <w:rsid w:val="0060245C"/>
    <w:rsid w:val="00604EEF"/>
    <w:rsid w:val="00604F48"/>
    <w:rsid w:val="00606482"/>
    <w:rsid w:val="00612D40"/>
    <w:rsid w:val="006210EF"/>
    <w:rsid w:val="006272BE"/>
    <w:rsid w:val="00631C73"/>
    <w:rsid w:val="00633995"/>
    <w:rsid w:val="00636C46"/>
    <w:rsid w:val="006370B4"/>
    <w:rsid w:val="00637720"/>
    <w:rsid w:val="00643C92"/>
    <w:rsid w:val="00646BAE"/>
    <w:rsid w:val="006552C2"/>
    <w:rsid w:val="00660053"/>
    <w:rsid w:val="00665C29"/>
    <w:rsid w:val="006662DB"/>
    <w:rsid w:val="00667307"/>
    <w:rsid w:val="00672D37"/>
    <w:rsid w:val="006730FD"/>
    <w:rsid w:val="00674E5F"/>
    <w:rsid w:val="00676759"/>
    <w:rsid w:val="00683294"/>
    <w:rsid w:val="00684587"/>
    <w:rsid w:val="0069105F"/>
    <w:rsid w:val="00691E40"/>
    <w:rsid w:val="00692E7C"/>
    <w:rsid w:val="00692F0D"/>
    <w:rsid w:val="006961EC"/>
    <w:rsid w:val="00696E2E"/>
    <w:rsid w:val="006A0A20"/>
    <w:rsid w:val="006A222F"/>
    <w:rsid w:val="006A33A9"/>
    <w:rsid w:val="006A38F9"/>
    <w:rsid w:val="006B06A8"/>
    <w:rsid w:val="006C1DA0"/>
    <w:rsid w:val="006C3B70"/>
    <w:rsid w:val="006C740C"/>
    <w:rsid w:val="00705678"/>
    <w:rsid w:val="00711327"/>
    <w:rsid w:val="00711409"/>
    <w:rsid w:val="00711E3B"/>
    <w:rsid w:val="00712433"/>
    <w:rsid w:val="007128A0"/>
    <w:rsid w:val="00715A1B"/>
    <w:rsid w:val="007243C7"/>
    <w:rsid w:val="00724995"/>
    <w:rsid w:val="007266A9"/>
    <w:rsid w:val="00732285"/>
    <w:rsid w:val="007346CE"/>
    <w:rsid w:val="007355EF"/>
    <w:rsid w:val="007475A5"/>
    <w:rsid w:val="00750576"/>
    <w:rsid w:val="007511FF"/>
    <w:rsid w:val="007617D5"/>
    <w:rsid w:val="00767B3F"/>
    <w:rsid w:val="00776C2E"/>
    <w:rsid w:val="00781A2D"/>
    <w:rsid w:val="00781F6B"/>
    <w:rsid w:val="0078351E"/>
    <w:rsid w:val="00791AD3"/>
    <w:rsid w:val="007A628C"/>
    <w:rsid w:val="007B09F8"/>
    <w:rsid w:val="007B4955"/>
    <w:rsid w:val="007C42BA"/>
    <w:rsid w:val="007C46D3"/>
    <w:rsid w:val="007C63C4"/>
    <w:rsid w:val="007D0E43"/>
    <w:rsid w:val="007D5A89"/>
    <w:rsid w:val="007D7B0B"/>
    <w:rsid w:val="007E5438"/>
    <w:rsid w:val="007E79C9"/>
    <w:rsid w:val="007F2EB8"/>
    <w:rsid w:val="007F30EB"/>
    <w:rsid w:val="007F77CA"/>
    <w:rsid w:val="0080312C"/>
    <w:rsid w:val="00810656"/>
    <w:rsid w:val="00810BE3"/>
    <w:rsid w:val="00811030"/>
    <w:rsid w:val="0081286F"/>
    <w:rsid w:val="008156E5"/>
    <w:rsid w:val="00831930"/>
    <w:rsid w:val="00831D98"/>
    <w:rsid w:val="008371AE"/>
    <w:rsid w:val="00844DB7"/>
    <w:rsid w:val="00851DD5"/>
    <w:rsid w:val="008569D7"/>
    <w:rsid w:val="00856DF3"/>
    <w:rsid w:val="00860A2E"/>
    <w:rsid w:val="0086207A"/>
    <w:rsid w:val="00864BB1"/>
    <w:rsid w:val="008713B1"/>
    <w:rsid w:val="00882303"/>
    <w:rsid w:val="008823FD"/>
    <w:rsid w:val="00887492"/>
    <w:rsid w:val="00891B71"/>
    <w:rsid w:val="00892EBC"/>
    <w:rsid w:val="008936D8"/>
    <w:rsid w:val="0089410F"/>
    <w:rsid w:val="00894EFD"/>
    <w:rsid w:val="00895EAD"/>
    <w:rsid w:val="00897DF2"/>
    <w:rsid w:val="008A032D"/>
    <w:rsid w:val="008A2200"/>
    <w:rsid w:val="008A31C1"/>
    <w:rsid w:val="008A5C46"/>
    <w:rsid w:val="008B530A"/>
    <w:rsid w:val="008B622F"/>
    <w:rsid w:val="008B6579"/>
    <w:rsid w:val="008C2D7D"/>
    <w:rsid w:val="008C303A"/>
    <w:rsid w:val="008D222B"/>
    <w:rsid w:val="008D3E26"/>
    <w:rsid w:val="008D6145"/>
    <w:rsid w:val="008D7B49"/>
    <w:rsid w:val="008E1CAB"/>
    <w:rsid w:val="008E3AD3"/>
    <w:rsid w:val="008E5187"/>
    <w:rsid w:val="008E5902"/>
    <w:rsid w:val="008E5E7A"/>
    <w:rsid w:val="008F378A"/>
    <w:rsid w:val="008F6016"/>
    <w:rsid w:val="008F66F8"/>
    <w:rsid w:val="00900589"/>
    <w:rsid w:val="00901229"/>
    <w:rsid w:val="00901F81"/>
    <w:rsid w:val="00902B31"/>
    <w:rsid w:val="0090346E"/>
    <w:rsid w:val="00904956"/>
    <w:rsid w:val="00907C50"/>
    <w:rsid w:val="00911830"/>
    <w:rsid w:val="009170E1"/>
    <w:rsid w:val="0091782C"/>
    <w:rsid w:val="0092217D"/>
    <w:rsid w:val="0092439E"/>
    <w:rsid w:val="00924D1D"/>
    <w:rsid w:val="00927076"/>
    <w:rsid w:val="00932AED"/>
    <w:rsid w:val="009358EB"/>
    <w:rsid w:val="009441FC"/>
    <w:rsid w:val="00945039"/>
    <w:rsid w:val="0095619D"/>
    <w:rsid w:val="00960572"/>
    <w:rsid w:val="00960B22"/>
    <w:rsid w:val="00970A0D"/>
    <w:rsid w:val="009719DB"/>
    <w:rsid w:val="00973942"/>
    <w:rsid w:val="009743EA"/>
    <w:rsid w:val="009745BE"/>
    <w:rsid w:val="00977D2A"/>
    <w:rsid w:val="00983E1A"/>
    <w:rsid w:val="00987462"/>
    <w:rsid w:val="00990C99"/>
    <w:rsid w:val="00990EFD"/>
    <w:rsid w:val="00992465"/>
    <w:rsid w:val="009924FD"/>
    <w:rsid w:val="0099553C"/>
    <w:rsid w:val="00997DDF"/>
    <w:rsid w:val="009A3489"/>
    <w:rsid w:val="009C2976"/>
    <w:rsid w:val="009C65FB"/>
    <w:rsid w:val="009C66BB"/>
    <w:rsid w:val="009D0784"/>
    <w:rsid w:val="009D2F78"/>
    <w:rsid w:val="009D333F"/>
    <w:rsid w:val="009D4AA2"/>
    <w:rsid w:val="009D5A9D"/>
    <w:rsid w:val="009E450F"/>
    <w:rsid w:val="009E50D2"/>
    <w:rsid w:val="009E5EE8"/>
    <w:rsid w:val="009F3643"/>
    <w:rsid w:val="009F72F6"/>
    <w:rsid w:val="00A0047F"/>
    <w:rsid w:val="00A006D2"/>
    <w:rsid w:val="00A02F12"/>
    <w:rsid w:val="00A17BB9"/>
    <w:rsid w:val="00A20182"/>
    <w:rsid w:val="00A24B88"/>
    <w:rsid w:val="00A3329C"/>
    <w:rsid w:val="00A37292"/>
    <w:rsid w:val="00A4272F"/>
    <w:rsid w:val="00A42C58"/>
    <w:rsid w:val="00A44080"/>
    <w:rsid w:val="00A44FFF"/>
    <w:rsid w:val="00A46BE1"/>
    <w:rsid w:val="00A477DF"/>
    <w:rsid w:val="00A50AE3"/>
    <w:rsid w:val="00A54CCB"/>
    <w:rsid w:val="00A57DC8"/>
    <w:rsid w:val="00A65AE6"/>
    <w:rsid w:val="00A65D59"/>
    <w:rsid w:val="00A6638D"/>
    <w:rsid w:val="00A744E3"/>
    <w:rsid w:val="00A77B04"/>
    <w:rsid w:val="00A816BB"/>
    <w:rsid w:val="00A826B0"/>
    <w:rsid w:val="00A946C9"/>
    <w:rsid w:val="00AA02B1"/>
    <w:rsid w:val="00AA0332"/>
    <w:rsid w:val="00AA27D9"/>
    <w:rsid w:val="00AA3071"/>
    <w:rsid w:val="00AA34BD"/>
    <w:rsid w:val="00AA5CF3"/>
    <w:rsid w:val="00AB1C5D"/>
    <w:rsid w:val="00AB2464"/>
    <w:rsid w:val="00AB34E4"/>
    <w:rsid w:val="00AB3B2D"/>
    <w:rsid w:val="00AB52B1"/>
    <w:rsid w:val="00AC0D86"/>
    <w:rsid w:val="00AC124C"/>
    <w:rsid w:val="00AC14DC"/>
    <w:rsid w:val="00AC3253"/>
    <w:rsid w:val="00AC41F2"/>
    <w:rsid w:val="00AC7BA7"/>
    <w:rsid w:val="00AC7C48"/>
    <w:rsid w:val="00AD589A"/>
    <w:rsid w:val="00AE4F79"/>
    <w:rsid w:val="00AE7B3F"/>
    <w:rsid w:val="00AF4E5C"/>
    <w:rsid w:val="00AF5E99"/>
    <w:rsid w:val="00AF60D8"/>
    <w:rsid w:val="00B010B4"/>
    <w:rsid w:val="00B03E96"/>
    <w:rsid w:val="00B112A6"/>
    <w:rsid w:val="00B203D9"/>
    <w:rsid w:val="00B21AEF"/>
    <w:rsid w:val="00B247D0"/>
    <w:rsid w:val="00B33E2B"/>
    <w:rsid w:val="00B3798E"/>
    <w:rsid w:val="00B42DFC"/>
    <w:rsid w:val="00B46CD5"/>
    <w:rsid w:val="00B51D74"/>
    <w:rsid w:val="00B57E05"/>
    <w:rsid w:val="00B649EC"/>
    <w:rsid w:val="00B67458"/>
    <w:rsid w:val="00B725A6"/>
    <w:rsid w:val="00B7412A"/>
    <w:rsid w:val="00B74629"/>
    <w:rsid w:val="00B7642B"/>
    <w:rsid w:val="00B81351"/>
    <w:rsid w:val="00B83726"/>
    <w:rsid w:val="00B91BCF"/>
    <w:rsid w:val="00B93E05"/>
    <w:rsid w:val="00B97314"/>
    <w:rsid w:val="00B977FC"/>
    <w:rsid w:val="00BA6A86"/>
    <w:rsid w:val="00BA710E"/>
    <w:rsid w:val="00BB04AC"/>
    <w:rsid w:val="00BB34F2"/>
    <w:rsid w:val="00BB3855"/>
    <w:rsid w:val="00BB50B5"/>
    <w:rsid w:val="00BB6F29"/>
    <w:rsid w:val="00BB718C"/>
    <w:rsid w:val="00BB7986"/>
    <w:rsid w:val="00BC548C"/>
    <w:rsid w:val="00BC6222"/>
    <w:rsid w:val="00BD0B9F"/>
    <w:rsid w:val="00BD41ED"/>
    <w:rsid w:val="00BD61D2"/>
    <w:rsid w:val="00BE0DEC"/>
    <w:rsid w:val="00BE3140"/>
    <w:rsid w:val="00BE7D90"/>
    <w:rsid w:val="00BF35CF"/>
    <w:rsid w:val="00BF5F37"/>
    <w:rsid w:val="00C00011"/>
    <w:rsid w:val="00C041E0"/>
    <w:rsid w:val="00C104BF"/>
    <w:rsid w:val="00C13178"/>
    <w:rsid w:val="00C13F8D"/>
    <w:rsid w:val="00C14F12"/>
    <w:rsid w:val="00C16966"/>
    <w:rsid w:val="00C20E2F"/>
    <w:rsid w:val="00C224E0"/>
    <w:rsid w:val="00C24772"/>
    <w:rsid w:val="00C249CF"/>
    <w:rsid w:val="00C2716E"/>
    <w:rsid w:val="00C3515B"/>
    <w:rsid w:val="00C41B4F"/>
    <w:rsid w:val="00C6235B"/>
    <w:rsid w:val="00C62DBC"/>
    <w:rsid w:val="00C67FD8"/>
    <w:rsid w:val="00C71A5E"/>
    <w:rsid w:val="00C7350D"/>
    <w:rsid w:val="00C742E7"/>
    <w:rsid w:val="00C7458B"/>
    <w:rsid w:val="00C75D81"/>
    <w:rsid w:val="00C77774"/>
    <w:rsid w:val="00C83B91"/>
    <w:rsid w:val="00C86B65"/>
    <w:rsid w:val="00C87E87"/>
    <w:rsid w:val="00C96D9A"/>
    <w:rsid w:val="00CA1B98"/>
    <w:rsid w:val="00CA662E"/>
    <w:rsid w:val="00CA7CE4"/>
    <w:rsid w:val="00CC25AB"/>
    <w:rsid w:val="00CC3702"/>
    <w:rsid w:val="00CC40BC"/>
    <w:rsid w:val="00CC6F21"/>
    <w:rsid w:val="00CC71C9"/>
    <w:rsid w:val="00CD0DB9"/>
    <w:rsid w:val="00CD21DC"/>
    <w:rsid w:val="00CD2B6D"/>
    <w:rsid w:val="00CD49C4"/>
    <w:rsid w:val="00CD72DB"/>
    <w:rsid w:val="00CE319E"/>
    <w:rsid w:val="00CE3E89"/>
    <w:rsid w:val="00CF0561"/>
    <w:rsid w:val="00CF6475"/>
    <w:rsid w:val="00CF65D4"/>
    <w:rsid w:val="00CF72AE"/>
    <w:rsid w:val="00D06DDD"/>
    <w:rsid w:val="00D114D9"/>
    <w:rsid w:val="00D15477"/>
    <w:rsid w:val="00D24F82"/>
    <w:rsid w:val="00D25F1A"/>
    <w:rsid w:val="00D31B1F"/>
    <w:rsid w:val="00D340FD"/>
    <w:rsid w:val="00D450A0"/>
    <w:rsid w:val="00D46B14"/>
    <w:rsid w:val="00D527BE"/>
    <w:rsid w:val="00D53495"/>
    <w:rsid w:val="00D537AC"/>
    <w:rsid w:val="00D6084E"/>
    <w:rsid w:val="00D6205F"/>
    <w:rsid w:val="00D650E6"/>
    <w:rsid w:val="00D65785"/>
    <w:rsid w:val="00D66AFA"/>
    <w:rsid w:val="00D723A7"/>
    <w:rsid w:val="00D76B92"/>
    <w:rsid w:val="00D81C5E"/>
    <w:rsid w:val="00D81D3C"/>
    <w:rsid w:val="00D841B2"/>
    <w:rsid w:val="00D84C47"/>
    <w:rsid w:val="00D86826"/>
    <w:rsid w:val="00D87890"/>
    <w:rsid w:val="00D93088"/>
    <w:rsid w:val="00D9321B"/>
    <w:rsid w:val="00DA26C5"/>
    <w:rsid w:val="00DA7C1D"/>
    <w:rsid w:val="00DB1CE9"/>
    <w:rsid w:val="00DB1F84"/>
    <w:rsid w:val="00DB2814"/>
    <w:rsid w:val="00DB3C1A"/>
    <w:rsid w:val="00DB4076"/>
    <w:rsid w:val="00DB7E04"/>
    <w:rsid w:val="00DC3991"/>
    <w:rsid w:val="00DC5493"/>
    <w:rsid w:val="00DC64C2"/>
    <w:rsid w:val="00DC6F99"/>
    <w:rsid w:val="00DD33E6"/>
    <w:rsid w:val="00DD415B"/>
    <w:rsid w:val="00DD6260"/>
    <w:rsid w:val="00DE16FD"/>
    <w:rsid w:val="00DE3E0E"/>
    <w:rsid w:val="00DE4B75"/>
    <w:rsid w:val="00DE51C9"/>
    <w:rsid w:val="00DF281A"/>
    <w:rsid w:val="00DF4B92"/>
    <w:rsid w:val="00DF59FC"/>
    <w:rsid w:val="00E01123"/>
    <w:rsid w:val="00E1185C"/>
    <w:rsid w:val="00E13D4F"/>
    <w:rsid w:val="00E22384"/>
    <w:rsid w:val="00E2313B"/>
    <w:rsid w:val="00E24E3B"/>
    <w:rsid w:val="00E347F9"/>
    <w:rsid w:val="00E433EB"/>
    <w:rsid w:val="00E437C1"/>
    <w:rsid w:val="00E4511B"/>
    <w:rsid w:val="00E45992"/>
    <w:rsid w:val="00E5429C"/>
    <w:rsid w:val="00E564A5"/>
    <w:rsid w:val="00E6173A"/>
    <w:rsid w:val="00E65C0A"/>
    <w:rsid w:val="00E6703A"/>
    <w:rsid w:val="00E73081"/>
    <w:rsid w:val="00E748E8"/>
    <w:rsid w:val="00E77091"/>
    <w:rsid w:val="00E7763F"/>
    <w:rsid w:val="00E820BD"/>
    <w:rsid w:val="00E85BED"/>
    <w:rsid w:val="00E8721E"/>
    <w:rsid w:val="00E93ECE"/>
    <w:rsid w:val="00E9704C"/>
    <w:rsid w:val="00EA50A4"/>
    <w:rsid w:val="00EA7D17"/>
    <w:rsid w:val="00EB0CAA"/>
    <w:rsid w:val="00EB0F70"/>
    <w:rsid w:val="00EB7A71"/>
    <w:rsid w:val="00EC0C02"/>
    <w:rsid w:val="00EC0ED2"/>
    <w:rsid w:val="00EC18E7"/>
    <w:rsid w:val="00EC23AA"/>
    <w:rsid w:val="00EC3C79"/>
    <w:rsid w:val="00EC5460"/>
    <w:rsid w:val="00ED2B8E"/>
    <w:rsid w:val="00ED2F7E"/>
    <w:rsid w:val="00ED4011"/>
    <w:rsid w:val="00EE590F"/>
    <w:rsid w:val="00EE6FDA"/>
    <w:rsid w:val="00EF4253"/>
    <w:rsid w:val="00EF46C3"/>
    <w:rsid w:val="00EF5060"/>
    <w:rsid w:val="00F027EC"/>
    <w:rsid w:val="00F04030"/>
    <w:rsid w:val="00F04C64"/>
    <w:rsid w:val="00F06806"/>
    <w:rsid w:val="00F06F20"/>
    <w:rsid w:val="00F1215C"/>
    <w:rsid w:val="00F132F0"/>
    <w:rsid w:val="00F23933"/>
    <w:rsid w:val="00F24951"/>
    <w:rsid w:val="00F318F6"/>
    <w:rsid w:val="00F40AFC"/>
    <w:rsid w:val="00F412EF"/>
    <w:rsid w:val="00F4549A"/>
    <w:rsid w:val="00F45E27"/>
    <w:rsid w:val="00F47AA9"/>
    <w:rsid w:val="00F50C52"/>
    <w:rsid w:val="00F50F06"/>
    <w:rsid w:val="00F5478D"/>
    <w:rsid w:val="00F54F6C"/>
    <w:rsid w:val="00F5624D"/>
    <w:rsid w:val="00F6397C"/>
    <w:rsid w:val="00F6650D"/>
    <w:rsid w:val="00F6654F"/>
    <w:rsid w:val="00F818CE"/>
    <w:rsid w:val="00F827A4"/>
    <w:rsid w:val="00F85443"/>
    <w:rsid w:val="00F85491"/>
    <w:rsid w:val="00F856C1"/>
    <w:rsid w:val="00F94332"/>
    <w:rsid w:val="00F965F1"/>
    <w:rsid w:val="00F9757D"/>
    <w:rsid w:val="00FA520E"/>
    <w:rsid w:val="00FB4881"/>
    <w:rsid w:val="00FC1841"/>
    <w:rsid w:val="00FD18DA"/>
    <w:rsid w:val="00FD3C33"/>
    <w:rsid w:val="00FD7FBB"/>
    <w:rsid w:val="00FE0B4F"/>
    <w:rsid w:val="00FE1C65"/>
    <w:rsid w:val="00FE2AD7"/>
    <w:rsid w:val="00FE3511"/>
    <w:rsid w:val="00FE4947"/>
    <w:rsid w:val="00FE4FEE"/>
    <w:rsid w:val="00FF5200"/>
    <w:rsid w:val="00FF7101"/>
    <w:rsid w:val="09AFDAA3"/>
    <w:rsid w:val="2CCC28E0"/>
    <w:rsid w:val="4E118860"/>
    <w:rsid w:val="528B7949"/>
    <w:rsid w:val="5FD50155"/>
    <w:rsid w:val="6C26C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E16067"/>
  <w15:docId w15:val="{6FF1213F-7DE9-4F45-AB0F-F836AB62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BCF"/>
    <w:pPr>
      <w:spacing w:after="120"/>
    </w:pPr>
    <w:rPr>
      <w:rFonts w:ascii="Arial" w:eastAsia="MS Mincho" w:hAnsi="Arial" w:cs="Arial"/>
      <w:sz w:val="22"/>
      <w:szCs w:val="22"/>
    </w:rPr>
  </w:style>
  <w:style w:type="paragraph" w:styleId="Heading1">
    <w:name w:val="heading 1"/>
    <w:aliases w:val="h1,Part Title,1 ghost,g,Part,Section,H1,title page heading,Ghost,ghost,1ghost,Ghost +,og,Chapter Number,Divider Page Text,1 CPghost,Graphic,00 Ghost,Chapter n,Heading 1v"/>
    <w:basedOn w:val="Normal"/>
    <w:next w:val="Normal"/>
    <w:link w:val="Heading1Char"/>
    <w:qFormat/>
    <w:rsid w:val="008E5902"/>
    <w:pPr>
      <w:keepNext/>
      <w:numPr>
        <w:numId w:val="1"/>
      </w:numPr>
      <w:spacing w:before="240"/>
      <w:outlineLvl w:val="0"/>
    </w:pPr>
    <w:rPr>
      <w:b/>
      <w:sz w:val="32"/>
    </w:rPr>
  </w:style>
  <w:style w:type="paragraph" w:styleId="Heading2">
    <w:name w:val="heading 2"/>
    <w:aliases w:val="h2,Activity,H2,h2 main heading,A.B.C.,Level I for #'s,H21,Activity1,HD2,2 headline,h,headline,h headline,Heading 11,Heading 12,oh,Header1,Heading 121,Heading 1211,Heading 12111,2 hheadline,01 Headline,heading 1,Heading 121111,Heading 1211111"/>
    <w:basedOn w:val="Normal"/>
    <w:next w:val="Normal"/>
    <w:link w:val="Heading2Char"/>
    <w:qFormat/>
    <w:rsid w:val="008E5902"/>
    <w:pPr>
      <w:keepNext/>
      <w:numPr>
        <w:ilvl w:val="1"/>
        <w:numId w:val="1"/>
      </w:numPr>
      <w:spacing w:before="240"/>
      <w:outlineLvl w:val="1"/>
    </w:pPr>
    <w:rPr>
      <w:b/>
      <w:spacing w:val="10"/>
      <w:sz w:val="28"/>
    </w:rPr>
  </w:style>
  <w:style w:type="paragraph" w:styleId="Heading3">
    <w:name w:val="heading 3"/>
    <w:aliases w:val="Tsk,Function header 3,Function header 31,Function header 32,Function header 33,Function header 34,Function header 311,Function header 321,Function header 35,Function header 312,Function header 322,Function header 36,Function header 313,H3,b,2"/>
    <w:basedOn w:val="Normal"/>
    <w:next w:val="Normal"/>
    <w:link w:val="Heading3Char"/>
    <w:qFormat/>
    <w:rsid w:val="008E5902"/>
    <w:pPr>
      <w:keepNext/>
      <w:numPr>
        <w:ilvl w:val="2"/>
        <w:numId w:val="1"/>
      </w:numPr>
      <w:spacing w:before="240"/>
      <w:outlineLvl w:val="2"/>
    </w:pPr>
    <w:rPr>
      <w:b/>
      <w:sz w:val="24"/>
    </w:rPr>
  </w:style>
  <w:style w:type="paragraph" w:styleId="Heading4">
    <w:name w:val="heading 4"/>
    <w:aliases w:val="Map Title,Level 4,4 dash,d,3"/>
    <w:basedOn w:val="Normal"/>
    <w:next w:val="Normal"/>
    <w:link w:val="Heading4Char"/>
    <w:qFormat/>
    <w:rsid w:val="008E5902"/>
    <w:pPr>
      <w:keepNext/>
      <w:numPr>
        <w:ilvl w:val="3"/>
        <w:numId w:val="1"/>
      </w:numPr>
      <w:spacing w:before="240"/>
      <w:outlineLvl w:val="3"/>
    </w:pPr>
    <w:rPr>
      <w:b/>
      <w:i/>
      <w:sz w:val="24"/>
    </w:rPr>
  </w:style>
  <w:style w:type="paragraph" w:styleId="Heading5">
    <w:name w:val="heading 5"/>
    <w:aliases w:val="Block Label,5,5 sub-bullet,sb,4"/>
    <w:basedOn w:val="Normal"/>
    <w:next w:val="Normal"/>
    <w:link w:val="Heading5Char"/>
    <w:qFormat/>
    <w:rsid w:val="008E5902"/>
    <w:pPr>
      <w:keepNext/>
      <w:numPr>
        <w:ilvl w:val="4"/>
        <w:numId w:val="1"/>
      </w:numPr>
      <w:spacing w:before="240"/>
      <w:outlineLvl w:val="4"/>
    </w:pPr>
    <w:rPr>
      <w:b/>
      <w:i/>
      <w:sz w:val="24"/>
      <w:u w:val="single"/>
    </w:rPr>
  </w:style>
  <w:style w:type="paragraph" w:styleId="Heading6">
    <w:name w:val="heading 6"/>
    <w:aliases w:val="sub-dash,sd"/>
    <w:basedOn w:val="Normal"/>
    <w:next w:val="Normal"/>
    <w:link w:val="Heading6Char"/>
    <w:qFormat/>
    <w:rsid w:val="008E5902"/>
    <w:pPr>
      <w:keepNext/>
      <w:numPr>
        <w:ilvl w:val="5"/>
        <w:numId w:val="1"/>
      </w:numPr>
      <w:spacing w:before="240"/>
      <w:outlineLvl w:val="5"/>
    </w:pPr>
    <w:rPr>
      <w:sz w:val="24"/>
    </w:rPr>
  </w:style>
  <w:style w:type="paragraph" w:styleId="Heading7">
    <w:name w:val="heading 7"/>
    <w:basedOn w:val="Normal"/>
    <w:next w:val="Normal"/>
    <w:link w:val="Heading7Char"/>
    <w:qFormat/>
    <w:rsid w:val="008E5902"/>
    <w:pPr>
      <w:keepNext/>
      <w:numPr>
        <w:ilvl w:val="6"/>
        <w:numId w:val="1"/>
      </w:numPr>
      <w:spacing w:before="240"/>
      <w:outlineLvl w:val="6"/>
    </w:pPr>
    <w:rPr>
      <w:i/>
      <w:sz w:val="24"/>
    </w:rPr>
  </w:style>
  <w:style w:type="paragraph" w:styleId="Heading8">
    <w:name w:val="heading 8"/>
    <w:basedOn w:val="Normal"/>
    <w:next w:val="Normal"/>
    <w:link w:val="Heading8Char"/>
    <w:qFormat/>
    <w:rsid w:val="008E5902"/>
    <w:pPr>
      <w:keepNext/>
      <w:numPr>
        <w:ilvl w:val="7"/>
        <w:numId w:val="1"/>
      </w:numPr>
      <w:spacing w:before="240"/>
      <w:outlineLvl w:val="7"/>
    </w:pPr>
    <w:rPr>
      <w:bCs/>
      <w:i/>
      <w:sz w:val="24"/>
      <w:u w:val="single"/>
    </w:rPr>
  </w:style>
  <w:style w:type="paragraph" w:styleId="Heading9">
    <w:name w:val="heading 9"/>
    <w:basedOn w:val="Normal"/>
    <w:next w:val="Normal"/>
    <w:link w:val="Heading9Char"/>
    <w:qFormat/>
    <w:rsid w:val="008E5902"/>
    <w:pPr>
      <w:keepNext/>
      <w:numPr>
        <w:ilvl w:val="8"/>
        <w:numId w:val="1"/>
      </w:numPr>
      <w:spacing w:before="24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Part Title Char,1 ghost Char,g Char,Part Char,Section Char,H1 Char,title page heading Char,Ghost Char,ghost Char,1ghost Char,Ghost + Char,og Char,Chapter Number Char,Divider Page Text Char,1 CPghost Char,Graphic Char,00 Ghost Char"/>
    <w:basedOn w:val="DefaultParagraphFont"/>
    <w:link w:val="Heading1"/>
    <w:locked/>
    <w:rsid w:val="0099553C"/>
    <w:rPr>
      <w:rFonts w:ascii="Arial" w:eastAsia="MS Mincho" w:hAnsi="Arial" w:cs="Arial"/>
      <w:b/>
      <w:sz w:val="32"/>
      <w:szCs w:val="22"/>
    </w:rPr>
  </w:style>
  <w:style w:type="character" w:customStyle="1" w:styleId="Heading2Char">
    <w:name w:val="Heading 2 Char"/>
    <w:aliases w:val="h2 Char,Activity Char,H2 Char,h2 main heading Char,A.B.C. Char,Level I for #'s Char,H21 Char,Activity1 Char,HD2 Char,2 headline Char,h Char,headline Char,h headline Char,Heading 11 Char,Heading 12 Char,oh Char,Header1 Char,heading 1 Char"/>
    <w:basedOn w:val="DefaultParagraphFont"/>
    <w:link w:val="Heading2"/>
    <w:locked/>
    <w:rsid w:val="0099553C"/>
    <w:rPr>
      <w:rFonts w:ascii="Arial" w:eastAsia="MS Mincho" w:hAnsi="Arial" w:cs="Arial"/>
      <w:b/>
      <w:spacing w:val="10"/>
      <w:sz w:val="28"/>
      <w:szCs w:val="22"/>
    </w:rPr>
  </w:style>
  <w:style w:type="character" w:customStyle="1" w:styleId="Heading3Char">
    <w:name w:val="Heading 3 Char"/>
    <w:aliases w:val="Tsk Char,Function header 3 Char,Function header 31 Char,Function header 32 Char,Function header 33 Char,Function header 34 Char,Function header 311 Char,Function header 321 Char,Function header 35 Char,Function header 312 Char,H3 Char"/>
    <w:basedOn w:val="DefaultParagraphFont"/>
    <w:link w:val="Heading3"/>
    <w:locked/>
    <w:rsid w:val="0099553C"/>
    <w:rPr>
      <w:rFonts w:ascii="Arial" w:eastAsia="MS Mincho" w:hAnsi="Arial" w:cs="Arial"/>
      <w:b/>
      <w:sz w:val="24"/>
      <w:szCs w:val="22"/>
    </w:rPr>
  </w:style>
  <w:style w:type="character" w:customStyle="1" w:styleId="Heading4Char">
    <w:name w:val="Heading 4 Char"/>
    <w:aliases w:val="Map Title Char,Level 4 Char,4 dash Char,d Char,3 Char"/>
    <w:basedOn w:val="DefaultParagraphFont"/>
    <w:link w:val="Heading4"/>
    <w:locked/>
    <w:rsid w:val="0099553C"/>
    <w:rPr>
      <w:rFonts w:ascii="Arial" w:eastAsia="MS Mincho" w:hAnsi="Arial" w:cs="Arial"/>
      <w:b/>
      <w:i/>
      <w:sz w:val="24"/>
      <w:szCs w:val="22"/>
    </w:rPr>
  </w:style>
  <w:style w:type="character" w:customStyle="1" w:styleId="Heading5Char">
    <w:name w:val="Heading 5 Char"/>
    <w:aliases w:val="Block Label Char,5 Char,5 sub-bullet Char,sb Char,4 Char"/>
    <w:basedOn w:val="DefaultParagraphFont"/>
    <w:link w:val="Heading5"/>
    <w:locked/>
    <w:rsid w:val="0099553C"/>
    <w:rPr>
      <w:rFonts w:ascii="Arial" w:eastAsia="MS Mincho" w:hAnsi="Arial" w:cs="Arial"/>
      <w:b/>
      <w:i/>
      <w:sz w:val="24"/>
      <w:szCs w:val="22"/>
      <w:u w:val="single"/>
    </w:rPr>
  </w:style>
  <w:style w:type="character" w:customStyle="1" w:styleId="Heading6Char">
    <w:name w:val="Heading 6 Char"/>
    <w:aliases w:val="sub-dash Char,sd Char"/>
    <w:basedOn w:val="DefaultParagraphFont"/>
    <w:link w:val="Heading6"/>
    <w:locked/>
    <w:rsid w:val="0099553C"/>
    <w:rPr>
      <w:rFonts w:ascii="Arial" w:eastAsia="MS Mincho" w:hAnsi="Arial" w:cs="Arial"/>
      <w:sz w:val="24"/>
      <w:szCs w:val="22"/>
    </w:rPr>
  </w:style>
  <w:style w:type="character" w:customStyle="1" w:styleId="Heading7Char">
    <w:name w:val="Heading 7 Char"/>
    <w:basedOn w:val="DefaultParagraphFont"/>
    <w:link w:val="Heading7"/>
    <w:locked/>
    <w:rsid w:val="0099553C"/>
    <w:rPr>
      <w:rFonts w:ascii="Arial" w:eastAsia="MS Mincho" w:hAnsi="Arial" w:cs="Arial"/>
      <w:i/>
      <w:sz w:val="24"/>
      <w:szCs w:val="22"/>
    </w:rPr>
  </w:style>
  <w:style w:type="character" w:customStyle="1" w:styleId="Heading8Char">
    <w:name w:val="Heading 8 Char"/>
    <w:basedOn w:val="DefaultParagraphFont"/>
    <w:link w:val="Heading8"/>
    <w:locked/>
    <w:rsid w:val="0099553C"/>
    <w:rPr>
      <w:rFonts w:ascii="Arial" w:eastAsia="MS Mincho" w:hAnsi="Arial" w:cs="Arial"/>
      <w:bCs/>
      <w:i/>
      <w:sz w:val="24"/>
      <w:szCs w:val="22"/>
      <w:u w:val="single"/>
    </w:rPr>
  </w:style>
  <w:style w:type="character" w:customStyle="1" w:styleId="Heading9Char">
    <w:name w:val="Heading 9 Char"/>
    <w:basedOn w:val="DefaultParagraphFont"/>
    <w:link w:val="Heading9"/>
    <w:locked/>
    <w:rsid w:val="008E5902"/>
    <w:rPr>
      <w:rFonts w:ascii="Arial" w:eastAsia="MS Mincho" w:hAnsi="Arial" w:cs="Arial"/>
      <w:b/>
      <w:bCs/>
      <w:sz w:val="22"/>
      <w:szCs w:val="22"/>
    </w:rPr>
  </w:style>
  <w:style w:type="paragraph" w:styleId="Footer">
    <w:name w:val="footer"/>
    <w:basedOn w:val="Normal"/>
    <w:link w:val="FooterChar"/>
    <w:rsid w:val="008E5902"/>
    <w:pPr>
      <w:spacing w:after="0"/>
    </w:pPr>
    <w:rPr>
      <w:sz w:val="11"/>
    </w:rPr>
  </w:style>
  <w:style w:type="character" w:customStyle="1" w:styleId="FooterChar">
    <w:name w:val="Footer Char"/>
    <w:basedOn w:val="DefaultParagraphFont"/>
    <w:link w:val="Footer"/>
    <w:locked/>
    <w:rsid w:val="008E5902"/>
    <w:rPr>
      <w:rFonts w:ascii="Arial" w:eastAsia="MS Mincho" w:hAnsi="Arial" w:cs="Arial"/>
      <w:sz w:val="22"/>
      <w:szCs w:val="22"/>
      <w:lang w:val="en-US" w:eastAsia="en-US" w:bidi="ar-SA"/>
    </w:rPr>
  </w:style>
  <w:style w:type="paragraph" w:customStyle="1" w:styleId="CoverClient">
    <w:name w:val="CoverClient"/>
    <w:basedOn w:val="Normal"/>
    <w:next w:val="CoverTitle"/>
    <w:uiPriority w:val="99"/>
    <w:rsid w:val="008E5902"/>
    <w:pPr>
      <w:spacing w:after="0"/>
      <w:ind w:left="1430"/>
    </w:pPr>
    <w:rPr>
      <w:b/>
      <w:sz w:val="44"/>
      <w:szCs w:val="44"/>
    </w:rPr>
  </w:style>
  <w:style w:type="paragraph" w:customStyle="1" w:styleId="CoverTitle">
    <w:name w:val="CoverTitle"/>
    <w:basedOn w:val="CoverPreparedFor"/>
    <w:next w:val="CoverDate"/>
    <w:uiPriority w:val="99"/>
    <w:rsid w:val="008E5902"/>
    <w:pPr>
      <w:spacing w:before="840"/>
    </w:pPr>
    <w:rPr>
      <w:b w:val="0"/>
      <w:sz w:val="36"/>
      <w:szCs w:val="36"/>
    </w:rPr>
  </w:style>
  <w:style w:type="paragraph" w:customStyle="1" w:styleId="CoverDate">
    <w:name w:val="CoverDate"/>
    <w:basedOn w:val="Normal"/>
    <w:next w:val="CoverEngagement"/>
    <w:uiPriority w:val="99"/>
    <w:rsid w:val="008E5902"/>
    <w:pPr>
      <w:spacing w:before="400" w:after="0"/>
      <w:ind w:left="1430"/>
    </w:pPr>
    <w:rPr>
      <w:sz w:val="20"/>
      <w:szCs w:val="20"/>
    </w:rPr>
  </w:style>
  <w:style w:type="paragraph" w:customStyle="1" w:styleId="CoverEngagement">
    <w:name w:val="CoverEngagement"/>
    <w:basedOn w:val="Normal"/>
    <w:next w:val="Normal"/>
    <w:uiPriority w:val="99"/>
    <w:rsid w:val="008E5902"/>
    <w:pPr>
      <w:spacing w:before="60" w:after="0"/>
      <w:ind w:left="1430"/>
    </w:pPr>
    <w:rPr>
      <w:sz w:val="20"/>
      <w:szCs w:val="20"/>
    </w:rPr>
  </w:style>
  <w:style w:type="paragraph" w:customStyle="1" w:styleId="CoverPreparedFor">
    <w:name w:val="CoverPreparedFor"/>
    <w:basedOn w:val="CoverClient"/>
    <w:next w:val="CoverTitle"/>
    <w:uiPriority w:val="99"/>
    <w:rsid w:val="008E5902"/>
    <w:pPr>
      <w:spacing w:before="2840"/>
      <w:ind w:left="1426"/>
    </w:pPr>
    <w:rPr>
      <w:sz w:val="32"/>
      <w:szCs w:val="32"/>
    </w:rPr>
  </w:style>
  <w:style w:type="paragraph" w:customStyle="1" w:styleId="TOCTitle">
    <w:name w:val="TOC Title"/>
    <w:basedOn w:val="Normal"/>
    <w:next w:val="Normal"/>
    <w:rsid w:val="008E5902"/>
    <w:pPr>
      <w:keepNext/>
      <w:spacing w:before="240"/>
    </w:pPr>
    <w:rPr>
      <w:b/>
      <w:sz w:val="32"/>
    </w:rPr>
  </w:style>
  <w:style w:type="paragraph" w:customStyle="1" w:styleId="Header-right">
    <w:name w:val="Header-right"/>
    <w:basedOn w:val="Normal"/>
    <w:rsid w:val="008E5902"/>
    <w:pPr>
      <w:spacing w:after="20"/>
      <w:jc w:val="right"/>
    </w:pPr>
    <w:rPr>
      <w:sz w:val="16"/>
      <w:szCs w:val="16"/>
    </w:rPr>
  </w:style>
  <w:style w:type="paragraph" w:customStyle="1" w:styleId="body">
    <w:name w:val="!body"/>
    <w:basedOn w:val="BodyText"/>
    <w:uiPriority w:val="99"/>
    <w:rsid w:val="008E5902"/>
    <w:pPr>
      <w:autoSpaceDE w:val="0"/>
      <w:autoSpaceDN w:val="0"/>
      <w:spacing w:after="240"/>
    </w:pPr>
    <w:rPr>
      <w:rFonts w:ascii="Times New Roman" w:hAnsi="Times New Roman" w:cs="Times New Roman"/>
      <w:sz w:val="24"/>
      <w:szCs w:val="24"/>
    </w:rPr>
  </w:style>
  <w:style w:type="paragraph" w:customStyle="1" w:styleId="hrader">
    <w:name w:val="hrader"/>
    <w:basedOn w:val="Normal"/>
    <w:uiPriority w:val="99"/>
    <w:rsid w:val="008E5902"/>
    <w:pPr>
      <w:spacing w:after="0"/>
      <w:jc w:val="center"/>
    </w:pPr>
    <w:rPr>
      <w:rFonts w:cs="Times New Roman"/>
      <w:b/>
      <w:sz w:val="28"/>
      <w:szCs w:val="20"/>
    </w:rPr>
  </w:style>
  <w:style w:type="paragraph" w:styleId="BodyText">
    <w:name w:val="Body Text"/>
    <w:basedOn w:val="Normal"/>
    <w:link w:val="BodyTextChar"/>
    <w:uiPriority w:val="99"/>
    <w:rsid w:val="008E5902"/>
  </w:style>
  <w:style w:type="character" w:customStyle="1" w:styleId="BodyTextChar">
    <w:name w:val="Body Text Char"/>
    <w:basedOn w:val="DefaultParagraphFont"/>
    <w:link w:val="BodyText"/>
    <w:uiPriority w:val="99"/>
    <w:semiHidden/>
    <w:locked/>
    <w:rsid w:val="0099553C"/>
    <w:rPr>
      <w:rFonts w:ascii="Arial" w:eastAsia="MS Mincho" w:hAnsi="Arial" w:cs="Arial"/>
    </w:rPr>
  </w:style>
  <w:style w:type="paragraph" w:styleId="Header">
    <w:name w:val="header"/>
    <w:aliases w:val="Header-letter p2"/>
    <w:basedOn w:val="Normal"/>
    <w:link w:val="HeaderChar"/>
    <w:rsid w:val="008E5902"/>
    <w:pPr>
      <w:tabs>
        <w:tab w:val="center" w:pos="4320"/>
        <w:tab w:val="right" w:pos="8640"/>
      </w:tabs>
    </w:pPr>
  </w:style>
  <w:style w:type="character" w:customStyle="1" w:styleId="HeaderChar">
    <w:name w:val="Header Char"/>
    <w:aliases w:val="Header-letter p2 Char"/>
    <w:basedOn w:val="DefaultParagraphFont"/>
    <w:link w:val="Header"/>
    <w:locked/>
    <w:rsid w:val="0099553C"/>
    <w:rPr>
      <w:rFonts w:ascii="Arial" w:eastAsia="MS Mincho" w:hAnsi="Arial" w:cs="Arial"/>
    </w:rPr>
  </w:style>
  <w:style w:type="character" w:styleId="PageNumber">
    <w:name w:val="page number"/>
    <w:basedOn w:val="DefaultParagraphFont"/>
    <w:uiPriority w:val="99"/>
    <w:rsid w:val="008E5902"/>
    <w:rPr>
      <w:rFonts w:cs="Times New Roman"/>
    </w:rPr>
  </w:style>
  <w:style w:type="paragraph" w:customStyle="1" w:styleId="Header-right-line">
    <w:name w:val="Header-right-line"/>
    <w:basedOn w:val="Header-right"/>
    <w:next w:val="Header-right"/>
    <w:uiPriority w:val="99"/>
    <w:rsid w:val="008E5902"/>
    <w:pPr>
      <w:pBdr>
        <w:bottom w:val="single" w:sz="4" w:space="1" w:color="auto"/>
      </w:pBdr>
    </w:pPr>
  </w:style>
  <w:style w:type="character" w:styleId="Hyperlink">
    <w:name w:val="Hyperlink"/>
    <w:basedOn w:val="DefaultParagraphFont"/>
    <w:uiPriority w:val="99"/>
    <w:rsid w:val="0095619D"/>
    <w:rPr>
      <w:rFonts w:cs="Times New Roman"/>
      <w:color w:val="0000FF"/>
      <w:u w:val="single"/>
    </w:rPr>
  </w:style>
  <w:style w:type="paragraph" w:customStyle="1" w:styleId="Num-Heading1">
    <w:name w:val="Num-Heading 1"/>
    <w:basedOn w:val="Normal"/>
    <w:next w:val="Normal"/>
    <w:link w:val="Num-Heading1Char"/>
    <w:rsid w:val="0095619D"/>
    <w:pPr>
      <w:keepNext/>
      <w:tabs>
        <w:tab w:val="num" w:pos="720"/>
      </w:tabs>
      <w:spacing w:before="240"/>
      <w:ind w:left="720" w:hanging="720"/>
      <w:outlineLvl w:val="0"/>
    </w:pPr>
    <w:rPr>
      <w:b/>
      <w:bCs/>
      <w:sz w:val="32"/>
      <w:szCs w:val="32"/>
    </w:rPr>
  </w:style>
  <w:style w:type="paragraph" w:customStyle="1" w:styleId="Num-Heading2">
    <w:name w:val="Num-Heading 2"/>
    <w:basedOn w:val="Normal"/>
    <w:next w:val="Normal"/>
    <w:link w:val="Num-Heading2Char"/>
    <w:rsid w:val="0095619D"/>
    <w:pPr>
      <w:keepNext/>
      <w:tabs>
        <w:tab w:val="num" w:pos="720"/>
      </w:tabs>
      <w:spacing w:before="240"/>
      <w:ind w:left="720" w:hanging="720"/>
      <w:outlineLvl w:val="1"/>
    </w:pPr>
    <w:rPr>
      <w:rFonts w:cs="Times New Roman"/>
      <w:b/>
      <w:spacing w:val="10"/>
      <w:sz w:val="28"/>
      <w:szCs w:val="20"/>
    </w:rPr>
  </w:style>
  <w:style w:type="paragraph" w:customStyle="1" w:styleId="Num-Heading3">
    <w:name w:val="Num-Heading 3"/>
    <w:basedOn w:val="Normal"/>
    <w:next w:val="Normal"/>
    <w:link w:val="Num-Heading3Char"/>
    <w:rsid w:val="0095619D"/>
    <w:pPr>
      <w:keepNext/>
      <w:tabs>
        <w:tab w:val="num" w:pos="907"/>
      </w:tabs>
      <w:spacing w:before="240"/>
      <w:ind w:left="907" w:hanging="907"/>
      <w:outlineLvl w:val="2"/>
    </w:pPr>
    <w:rPr>
      <w:rFonts w:cs="Times New Roman"/>
      <w:b/>
      <w:sz w:val="24"/>
      <w:szCs w:val="20"/>
    </w:rPr>
  </w:style>
  <w:style w:type="paragraph" w:customStyle="1" w:styleId="Num-Heading4">
    <w:name w:val="Num-Heading 4"/>
    <w:basedOn w:val="Normal"/>
    <w:next w:val="Normal"/>
    <w:rsid w:val="0095619D"/>
    <w:pPr>
      <w:keepNext/>
      <w:tabs>
        <w:tab w:val="num" w:pos="994"/>
      </w:tabs>
      <w:spacing w:before="240"/>
      <w:ind w:left="994" w:hanging="994"/>
      <w:outlineLvl w:val="3"/>
    </w:pPr>
    <w:rPr>
      <w:b/>
      <w:bCs/>
      <w:i/>
      <w:iCs/>
      <w:sz w:val="24"/>
      <w:szCs w:val="24"/>
    </w:rPr>
  </w:style>
  <w:style w:type="paragraph" w:customStyle="1" w:styleId="Num-Heading5">
    <w:name w:val="Num-Heading 5"/>
    <w:basedOn w:val="Normal"/>
    <w:next w:val="Normal"/>
    <w:rsid w:val="0095619D"/>
    <w:pPr>
      <w:keepNext/>
      <w:tabs>
        <w:tab w:val="num" w:pos="1166"/>
      </w:tabs>
      <w:spacing w:before="240"/>
      <w:ind w:left="1166" w:hanging="1166"/>
      <w:outlineLvl w:val="4"/>
    </w:pPr>
    <w:rPr>
      <w:b/>
      <w:bCs/>
      <w:i/>
      <w:iCs/>
      <w:sz w:val="24"/>
      <w:szCs w:val="24"/>
      <w:u w:val="single"/>
    </w:rPr>
  </w:style>
  <w:style w:type="paragraph" w:customStyle="1" w:styleId="Num-Heading6">
    <w:name w:val="Num-Heading 6"/>
    <w:basedOn w:val="Normal"/>
    <w:next w:val="Normal"/>
    <w:rsid w:val="0095619D"/>
    <w:pPr>
      <w:keepNext/>
      <w:tabs>
        <w:tab w:val="num" w:pos="1440"/>
      </w:tabs>
      <w:spacing w:before="240"/>
      <w:ind w:left="1440" w:hanging="1440"/>
      <w:outlineLvl w:val="5"/>
    </w:pPr>
    <w:rPr>
      <w:sz w:val="24"/>
      <w:szCs w:val="24"/>
    </w:rPr>
  </w:style>
  <w:style w:type="paragraph" w:customStyle="1" w:styleId="Num-Heading7">
    <w:name w:val="Num-Heading 7"/>
    <w:basedOn w:val="Normal"/>
    <w:next w:val="Normal"/>
    <w:rsid w:val="0095619D"/>
    <w:pPr>
      <w:keepNext/>
      <w:tabs>
        <w:tab w:val="num" w:pos="1627"/>
      </w:tabs>
      <w:spacing w:before="240"/>
      <w:ind w:left="1627" w:hanging="1627"/>
      <w:outlineLvl w:val="6"/>
    </w:pPr>
    <w:rPr>
      <w:i/>
      <w:iCs/>
      <w:sz w:val="24"/>
      <w:szCs w:val="24"/>
    </w:rPr>
  </w:style>
  <w:style w:type="paragraph" w:customStyle="1" w:styleId="Num-Heading8">
    <w:name w:val="Num-Heading 8"/>
    <w:basedOn w:val="Normal"/>
    <w:next w:val="Normal"/>
    <w:rsid w:val="0095619D"/>
    <w:pPr>
      <w:keepNext/>
      <w:tabs>
        <w:tab w:val="num" w:pos="1714"/>
      </w:tabs>
      <w:spacing w:before="240"/>
      <w:ind w:left="1714" w:hanging="1714"/>
      <w:outlineLvl w:val="7"/>
    </w:pPr>
    <w:rPr>
      <w:i/>
      <w:iCs/>
      <w:sz w:val="24"/>
      <w:szCs w:val="24"/>
      <w:u w:val="single"/>
    </w:rPr>
  </w:style>
  <w:style w:type="paragraph" w:customStyle="1" w:styleId="Num-Heading9">
    <w:name w:val="Num-Heading 9"/>
    <w:basedOn w:val="Normal"/>
    <w:next w:val="Normal"/>
    <w:rsid w:val="0095619D"/>
    <w:pPr>
      <w:keepNext/>
      <w:tabs>
        <w:tab w:val="num" w:pos="1886"/>
      </w:tabs>
      <w:spacing w:before="240"/>
      <w:ind w:left="1886" w:hanging="1886"/>
      <w:outlineLvl w:val="8"/>
    </w:pPr>
    <w:rPr>
      <w:b/>
      <w:bCs/>
    </w:rPr>
  </w:style>
  <w:style w:type="character" w:customStyle="1" w:styleId="Num-Heading3Char">
    <w:name w:val="Num-Heading 3 Char"/>
    <w:link w:val="Num-Heading3"/>
    <w:uiPriority w:val="99"/>
    <w:locked/>
    <w:rsid w:val="0095619D"/>
    <w:rPr>
      <w:rFonts w:ascii="Arial" w:eastAsia="MS Mincho" w:hAnsi="Arial"/>
      <w:b/>
      <w:sz w:val="24"/>
      <w:szCs w:val="20"/>
    </w:rPr>
  </w:style>
  <w:style w:type="character" w:customStyle="1" w:styleId="Num-Heading2Char">
    <w:name w:val="Num-Heading 2 Char"/>
    <w:link w:val="Num-Heading2"/>
    <w:locked/>
    <w:rsid w:val="0095619D"/>
    <w:rPr>
      <w:rFonts w:ascii="Arial" w:eastAsia="MS Mincho" w:hAnsi="Arial"/>
      <w:b/>
      <w:spacing w:val="10"/>
      <w:sz w:val="28"/>
      <w:szCs w:val="20"/>
    </w:rPr>
  </w:style>
  <w:style w:type="paragraph" w:customStyle="1" w:styleId="ColorfulList-Accent11">
    <w:name w:val="Colorful List - Accent 11"/>
    <w:basedOn w:val="Normal"/>
    <w:uiPriority w:val="99"/>
    <w:rsid w:val="0095619D"/>
    <w:pPr>
      <w:spacing w:after="200" w:line="276" w:lineRule="auto"/>
      <w:ind w:left="720"/>
      <w:contextualSpacing/>
    </w:pPr>
    <w:rPr>
      <w:rFonts w:ascii="Calibri" w:hAnsi="Calibri" w:cs="Times New Roman"/>
    </w:rPr>
  </w:style>
  <w:style w:type="paragraph" w:styleId="ListBullet">
    <w:name w:val="List Bullet"/>
    <w:basedOn w:val="Normal"/>
    <w:autoRedefine/>
    <w:uiPriority w:val="99"/>
    <w:rsid w:val="00DB1CE9"/>
    <w:pPr>
      <w:numPr>
        <w:numId w:val="3"/>
      </w:numPr>
      <w:tabs>
        <w:tab w:val="clear" w:pos="720"/>
      </w:tabs>
      <w:spacing w:after="0"/>
      <w:ind w:left="360"/>
    </w:pPr>
    <w:rPr>
      <w:rFonts w:eastAsia="Times New Roman"/>
      <w:bCs/>
      <w:szCs w:val="20"/>
    </w:rPr>
  </w:style>
  <w:style w:type="paragraph" w:customStyle="1" w:styleId="bodytext0">
    <w:name w:val="bodytext"/>
    <w:basedOn w:val="Normal"/>
    <w:uiPriority w:val="99"/>
    <w:rsid w:val="00F04030"/>
    <w:pPr>
      <w:spacing w:before="100" w:beforeAutospacing="1" w:after="100" w:afterAutospacing="1"/>
    </w:pPr>
    <w:rPr>
      <w:rFonts w:eastAsia="Times New Roman"/>
    </w:rPr>
  </w:style>
  <w:style w:type="paragraph" w:styleId="TOC1">
    <w:name w:val="toc 1"/>
    <w:basedOn w:val="Normal"/>
    <w:next w:val="Normal"/>
    <w:autoRedefine/>
    <w:uiPriority w:val="39"/>
    <w:rsid w:val="00DD415B"/>
  </w:style>
  <w:style w:type="paragraph" w:styleId="TOC2">
    <w:name w:val="toc 2"/>
    <w:basedOn w:val="Normal"/>
    <w:next w:val="Normal"/>
    <w:autoRedefine/>
    <w:uiPriority w:val="39"/>
    <w:rsid w:val="00DD415B"/>
    <w:pPr>
      <w:ind w:left="220"/>
    </w:pPr>
  </w:style>
  <w:style w:type="character" w:styleId="Emphasis">
    <w:name w:val="Emphasis"/>
    <w:basedOn w:val="DefaultParagraphFont"/>
    <w:uiPriority w:val="20"/>
    <w:qFormat/>
    <w:rsid w:val="00095E18"/>
    <w:rPr>
      <w:rFonts w:cs="Times New Roman"/>
      <w:i/>
      <w:iCs/>
    </w:rPr>
  </w:style>
  <w:style w:type="paragraph" w:styleId="BalloonText">
    <w:name w:val="Balloon Text"/>
    <w:basedOn w:val="Normal"/>
    <w:link w:val="BalloonTextChar"/>
    <w:uiPriority w:val="99"/>
    <w:rsid w:val="00C16966"/>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C16966"/>
    <w:rPr>
      <w:rFonts w:ascii="Tahoma" w:eastAsia="MS Mincho" w:hAnsi="Tahoma" w:cs="Tahoma"/>
      <w:sz w:val="16"/>
      <w:szCs w:val="16"/>
    </w:rPr>
  </w:style>
  <w:style w:type="character" w:styleId="CommentReference">
    <w:name w:val="annotation reference"/>
    <w:basedOn w:val="DefaultParagraphFont"/>
    <w:uiPriority w:val="99"/>
    <w:rsid w:val="00C16966"/>
    <w:rPr>
      <w:rFonts w:cs="Times New Roman"/>
      <w:sz w:val="16"/>
      <w:szCs w:val="16"/>
    </w:rPr>
  </w:style>
  <w:style w:type="paragraph" w:styleId="CommentText">
    <w:name w:val="annotation text"/>
    <w:basedOn w:val="Normal"/>
    <w:link w:val="CommentTextChar"/>
    <w:uiPriority w:val="99"/>
    <w:rsid w:val="00C16966"/>
    <w:rPr>
      <w:sz w:val="20"/>
      <w:szCs w:val="20"/>
    </w:rPr>
  </w:style>
  <w:style w:type="character" w:customStyle="1" w:styleId="CommentTextChar">
    <w:name w:val="Comment Text Char"/>
    <w:basedOn w:val="DefaultParagraphFont"/>
    <w:link w:val="CommentText"/>
    <w:uiPriority w:val="99"/>
    <w:locked/>
    <w:rsid w:val="00C16966"/>
    <w:rPr>
      <w:rFonts w:ascii="Arial" w:eastAsia="MS Mincho" w:hAnsi="Arial" w:cs="Arial"/>
    </w:rPr>
  </w:style>
  <w:style w:type="paragraph" w:styleId="CommentSubject">
    <w:name w:val="annotation subject"/>
    <w:basedOn w:val="CommentText"/>
    <w:next w:val="CommentText"/>
    <w:link w:val="CommentSubjectChar"/>
    <w:uiPriority w:val="99"/>
    <w:rsid w:val="00C16966"/>
    <w:rPr>
      <w:b/>
      <w:bCs/>
    </w:rPr>
  </w:style>
  <w:style w:type="character" w:customStyle="1" w:styleId="CommentSubjectChar">
    <w:name w:val="Comment Subject Char"/>
    <w:basedOn w:val="CommentTextChar"/>
    <w:link w:val="CommentSubject"/>
    <w:uiPriority w:val="99"/>
    <w:locked/>
    <w:rsid w:val="00C16966"/>
    <w:rPr>
      <w:rFonts w:ascii="Arial" w:eastAsia="MS Mincho" w:hAnsi="Arial" w:cs="Arial"/>
      <w:b/>
      <w:bCs/>
    </w:rPr>
  </w:style>
  <w:style w:type="paragraph" w:styleId="ListParagraph">
    <w:name w:val="List Paragraph"/>
    <w:basedOn w:val="Normal"/>
    <w:uiPriority w:val="34"/>
    <w:qFormat/>
    <w:rsid w:val="002815EC"/>
    <w:pPr>
      <w:ind w:left="720"/>
    </w:pPr>
  </w:style>
  <w:style w:type="paragraph" w:styleId="TOC3">
    <w:name w:val="toc 3"/>
    <w:basedOn w:val="Normal"/>
    <w:next w:val="Normal"/>
    <w:autoRedefine/>
    <w:uiPriority w:val="39"/>
    <w:rsid w:val="00133008"/>
    <w:pPr>
      <w:ind w:left="440"/>
    </w:pPr>
  </w:style>
  <w:style w:type="paragraph" w:styleId="NormalWeb">
    <w:name w:val="Normal (Web)"/>
    <w:basedOn w:val="Normal"/>
    <w:uiPriority w:val="99"/>
    <w:rsid w:val="00AA27D9"/>
    <w:pPr>
      <w:spacing w:before="100" w:beforeAutospacing="1" w:after="100" w:afterAutospacing="1"/>
    </w:pPr>
    <w:rPr>
      <w:rFonts w:ascii="Times New Roman" w:eastAsia="Times New Roman" w:hAnsi="Times New Roman" w:cs="Times New Roman"/>
      <w:sz w:val="24"/>
      <w:szCs w:val="24"/>
    </w:rPr>
  </w:style>
  <w:style w:type="paragraph" w:customStyle="1" w:styleId="bullet1">
    <w:name w:val="bullet 1"/>
    <w:basedOn w:val="Normal"/>
    <w:link w:val="bullet1Char"/>
    <w:rsid w:val="001A108E"/>
    <w:pPr>
      <w:numPr>
        <w:numId w:val="4"/>
      </w:numPr>
      <w:spacing w:before="120" w:after="0"/>
    </w:pPr>
    <w:rPr>
      <w:rFonts w:eastAsia="Times New Roman" w:cs="Times New Roman"/>
      <w:szCs w:val="20"/>
    </w:rPr>
  </w:style>
  <w:style w:type="character" w:styleId="FollowedHyperlink">
    <w:name w:val="FollowedHyperlink"/>
    <w:basedOn w:val="DefaultParagraphFont"/>
    <w:uiPriority w:val="99"/>
    <w:locked/>
    <w:rsid w:val="00DC64C2"/>
    <w:rPr>
      <w:rFonts w:cs="Times New Roman"/>
      <w:color w:val="606420"/>
      <w:u w:val="single"/>
    </w:rPr>
  </w:style>
  <w:style w:type="table" w:styleId="TableGrid">
    <w:name w:val="Table Grid"/>
    <w:basedOn w:val="TableNormal"/>
    <w:uiPriority w:val="99"/>
    <w:locked/>
    <w:rsid w:val="00306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Headings">
    <w:name w:val="Num-Headings"/>
    <w:rsid w:val="00D602CA"/>
    <w:pPr>
      <w:numPr>
        <w:numId w:val="2"/>
      </w:numPr>
    </w:pPr>
  </w:style>
  <w:style w:type="numbering" w:customStyle="1" w:styleId="Headings">
    <w:name w:val="Headings"/>
    <w:rsid w:val="00D602CA"/>
    <w:pPr>
      <w:numPr>
        <w:numId w:val="1"/>
      </w:numPr>
    </w:pPr>
  </w:style>
  <w:style w:type="numbering" w:customStyle="1" w:styleId="Bullets">
    <w:name w:val="Bullets"/>
    <w:rsid w:val="00D602CA"/>
    <w:pPr>
      <w:numPr>
        <w:numId w:val="5"/>
      </w:numPr>
    </w:pPr>
  </w:style>
  <w:style w:type="character" w:styleId="Strong">
    <w:name w:val="Strong"/>
    <w:basedOn w:val="DefaultParagraphFont"/>
    <w:qFormat/>
    <w:locked/>
    <w:rsid w:val="00E437C1"/>
    <w:rPr>
      <w:b/>
      <w:bCs/>
    </w:rPr>
  </w:style>
  <w:style w:type="paragraph" w:styleId="NoSpacing">
    <w:name w:val="No Spacing"/>
    <w:uiPriority w:val="1"/>
    <w:qFormat/>
    <w:rsid w:val="00A816BB"/>
    <w:rPr>
      <w:rFonts w:ascii="Arial" w:eastAsia="MS Mincho" w:hAnsi="Arial" w:cs="Arial"/>
      <w:sz w:val="22"/>
      <w:szCs w:val="22"/>
    </w:rPr>
  </w:style>
  <w:style w:type="character" w:styleId="SubtleReference">
    <w:name w:val="Subtle Reference"/>
    <w:basedOn w:val="DefaultParagraphFont"/>
    <w:uiPriority w:val="31"/>
    <w:qFormat/>
    <w:rsid w:val="00633995"/>
    <w:rPr>
      <w:smallCaps/>
      <w:color w:val="C0504D" w:themeColor="accent2"/>
      <w:u w:val="single"/>
    </w:rPr>
  </w:style>
  <w:style w:type="paragraph" w:customStyle="1" w:styleId="TableHeading">
    <w:name w:val="Table Heading"/>
    <w:basedOn w:val="Normal"/>
    <w:link w:val="TableHeadingChar"/>
    <w:rsid w:val="00633995"/>
    <w:pPr>
      <w:keepNext/>
      <w:spacing w:before="40" w:after="40"/>
      <w:jc w:val="center"/>
    </w:pPr>
    <w:rPr>
      <w:rFonts w:eastAsia="Times New Roman"/>
      <w:b/>
      <w:sz w:val="20"/>
    </w:rPr>
  </w:style>
  <w:style w:type="character" w:customStyle="1" w:styleId="TableHeadingChar">
    <w:name w:val="Table Heading Char"/>
    <w:basedOn w:val="DefaultParagraphFont"/>
    <w:link w:val="TableHeading"/>
    <w:rsid w:val="00633995"/>
    <w:rPr>
      <w:rFonts w:ascii="Arial" w:hAnsi="Arial" w:cs="Arial"/>
      <w:b/>
      <w:szCs w:val="22"/>
    </w:rPr>
  </w:style>
  <w:style w:type="paragraph" w:customStyle="1" w:styleId="Heading1-noTOC">
    <w:name w:val="Heading 1-no TOC"/>
    <w:basedOn w:val="Normal"/>
    <w:next w:val="Normal"/>
    <w:rsid w:val="00633995"/>
    <w:pPr>
      <w:keepNext/>
      <w:numPr>
        <w:numId w:val="6"/>
      </w:numPr>
      <w:spacing w:before="240"/>
    </w:pPr>
    <w:rPr>
      <w:rFonts w:eastAsia="Times New Roman"/>
      <w:b/>
      <w:sz w:val="32"/>
    </w:rPr>
  </w:style>
  <w:style w:type="paragraph" w:customStyle="1" w:styleId="Heading2-noTOC">
    <w:name w:val="Heading 2-no TOC"/>
    <w:basedOn w:val="Normal"/>
    <w:next w:val="Normal"/>
    <w:rsid w:val="00633995"/>
    <w:pPr>
      <w:keepNext/>
      <w:numPr>
        <w:ilvl w:val="1"/>
        <w:numId w:val="6"/>
      </w:numPr>
      <w:spacing w:before="240"/>
    </w:pPr>
    <w:rPr>
      <w:rFonts w:eastAsia="Times New Roman"/>
      <w:b/>
      <w:spacing w:val="10"/>
      <w:sz w:val="28"/>
    </w:rPr>
  </w:style>
  <w:style w:type="paragraph" w:customStyle="1" w:styleId="Heading3-noTOC">
    <w:name w:val="Heading 3-no TOC"/>
    <w:basedOn w:val="Normal"/>
    <w:next w:val="Normal"/>
    <w:rsid w:val="00633995"/>
    <w:pPr>
      <w:keepNext/>
      <w:numPr>
        <w:ilvl w:val="2"/>
        <w:numId w:val="6"/>
      </w:numPr>
      <w:spacing w:before="240"/>
    </w:pPr>
    <w:rPr>
      <w:rFonts w:eastAsia="Times New Roman"/>
      <w:b/>
      <w:sz w:val="24"/>
    </w:rPr>
  </w:style>
  <w:style w:type="paragraph" w:customStyle="1" w:styleId="Heading4-noTOC">
    <w:name w:val="Heading 4-no TOC"/>
    <w:basedOn w:val="Normal"/>
    <w:next w:val="Normal"/>
    <w:rsid w:val="00633995"/>
    <w:pPr>
      <w:keepNext/>
      <w:numPr>
        <w:ilvl w:val="3"/>
        <w:numId w:val="6"/>
      </w:numPr>
      <w:spacing w:before="240"/>
    </w:pPr>
    <w:rPr>
      <w:rFonts w:eastAsia="Times New Roman"/>
      <w:b/>
      <w:i/>
      <w:sz w:val="24"/>
    </w:rPr>
  </w:style>
  <w:style w:type="paragraph" w:customStyle="1" w:styleId="Heading5-noTOC">
    <w:name w:val="Heading 5-no TOC"/>
    <w:basedOn w:val="Normal"/>
    <w:next w:val="Normal"/>
    <w:semiHidden/>
    <w:rsid w:val="00633995"/>
    <w:pPr>
      <w:keepNext/>
      <w:numPr>
        <w:ilvl w:val="4"/>
        <w:numId w:val="6"/>
      </w:numPr>
      <w:spacing w:before="240"/>
    </w:pPr>
    <w:rPr>
      <w:rFonts w:eastAsia="Times New Roman"/>
      <w:b/>
      <w:i/>
      <w:sz w:val="24"/>
      <w:u w:val="single"/>
    </w:rPr>
  </w:style>
  <w:style w:type="paragraph" w:customStyle="1" w:styleId="Heading6-noTOC">
    <w:name w:val="Heading 6-no TOC"/>
    <w:basedOn w:val="Normal"/>
    <w:next w:val="Normal"/>
    <w:semiHidden/>
    <w:rsid w:val="00633995"/>
    <w:pPr>
      <w:keepNext/>
      <w:numPr>
        <w:ilvl w:val="5"/>
        <w:numId w:val="6"/>
      </w:numPr>
      <w:spacing w:before="240"/>
    </w:pPr>
    <w:rPr>
      <w:rFonts w:eastAsia="Times New Roman"/>
      <w:sz w:val="24"/>
    </w:rPr>
  </w:style>
  <w:style w:type="paragraph" w:customStyle="1" w:styleId="Heading7-noTOC">
    <w:name w:val="Heading 7-no TOC"/>
    <w:basedOn w:val="Normal"/>
    <w:next w:val="Normal"/>
    <w:semiHidden/>
    <w:rsid w:val="00633995"/>
    <w:pPr>
      <w:keepNext/>
      <w:numPr>
        <w:ilvl w:val="6"/>
        <w:numId w:val="6"/>
      </w:numPr>
      <w:spacing w:before="240"/>
    </w:pPr>
    <w:rPr>
      <w:rFonts w:eastAsia="Times New Roman"/>
      <w:i/>
    </w:rPr>
  </w:style>
  <w:style w:type="paragraph" w:customStyle="1" w:styleId="Heading8-noTOC">
    <w:name w:val="Heading 8-no TOC"/>
    <w:basedOn w:val="Normal"/>
    <w:next w:val="Normal"/>
    <w:semiHidden/>
    <w:rsid w:val="00633995"/>
    <w:pPr>
      <w:keepNext/>
      <w:numPr>
        <w:ilvl w:val="7"/>
        <w:numId w:val="6"/>
      </w:numPr>
      <w:spacing w:before="240"/>
    </w:pPr>
    <w:rPr>
      <w:rFonts w:eastAsia="Times New Roman"/>
      <w:i/>
      <w:sz w:val="24"/>
      <w:u w:val="single"/>
    </w:rPr>
  </w:style>
  <w:style w:type="paragraph" w:customStyle="1" w:styleId="Heading9-noTOC">
    <w:name w:val="Heading 9-no TOC"/>
    <w:basedOn w:val="Normal"/>
    <w:next w:val="Normal"/>
    <w:semiHidden/>
    <w:rsid w:val="00633995"/>
    <w:pPr>
      <w:keepNext/>
      <w:numPr>
        <w:ilvl w:val="8"/>
        <w:numId w:val="6"/>
      </w:numPr>
      <w:spacing w:before="240"/>
    </w:pPr>
    <w:rPr>
      <w:rFonts w:eastAsia="Times New Roman"/>
      <w:b/>
    </w:rPr>
  </w:style>
  <w:style w:type="numbering" w:customStyle="1" w:styleId="Headings-noTOC">
    <w:name w:val="Headings-no TOC"/>
    <w:basedOn w:val="NoList"/>
    <w:rsid w:val="00633995"/>
    <w:pPr>
      <w:numPr>
        <w:numId w:val="6"/>
      </w:numPr>
    </w:pPr>
  </w:style>
  <w:style w:type="character" w:customStyle="1" w:styleId="Num-Heading1Char">
    <w:name w:val="Num-Heading 1 Char"/>
    <w:basedOn w:val="DefaultParagraphFont"/>
    <w:link w:val="Num-Heading1"/>
    <w:rsid w:val="00633995"/>
    <w:rPr>
      <w:rFonts w:ascii="Arial" w:eastAsia="MS Mincho" w:hAnsi="Arial" w:cs="Arial"/>
      <w:b/>
      <w:bCs/>
      <w:sz w:val="32"/>
      <w:szCs w:val="32"/>
    </w:rPr>
  </w:style>
  <w:style w:type="paragraph" w:customStyle="1" w:styleId="SectionDivider">
    <w:name w:val="Section Divider"/>
    <w:basedOn w:val="Heading1"/>
    <w:link w:val="SectionDividerChar"/>
    <w:rsid w:val="00D53495"/>
    <w:pPr>
      <w:keepLines/>
      <w:spacing w:before="2840" w:after="0"/>
      <w:outlineLvl w:val="9"/>
    </w:pPr>
    <w:rPr>
      <w:rFonts w:eastAsia="Times New Roman"/>
      <w:snapToGrid w:val="0"/>
      <w:szCs w:val="32"/>
    </w:rPr>
  </w:style>
  <w:style w:type="character" w:customStyle="1" w:styleId="SectionDividerChar">
    <w:name w:val="Section Divider Char"/>
    <w:basedOn w:val="DefaultParagraphFont"/>
    <w:link w:val="SectionDivider"/>
    <w:rsid w:val="00D53495"/>
    <w:rPr>
      <w:rFonts w:ascii="Arial" w:hAnsi="Arial" w:cs="Arial"/>
      <w:b/>
      <w:snapToGrid w:val="0"/>
      <w:sz w:val="32"/>
      <w:szCs w:val="32"/>
    </w:rPr>
  </w:style>
  <w:style w:type="paragraph" w:styleId="ListBullet2">
    <w:name w:val="List Bullet 2"/>
    <w:basedOn w:val="Normal"/>
    <w:locked/>
    <w:rsid w:val="00D53495"/>
    <w:pPr>
      <w:numPr>
        <w:numId w:val="7"/>
      </w:numPr>
      <w:spacing w:after="0"/>
    </w:pPr>
    <w:rPr>
      <w:rFonts w:eastAsia="Times New Roman" w:cs="Times New Roman"/>
      <w:sz w:val="24"/>
      <w:szCs w:val="24"/>
    </w:rPr>
  </w:style>
  <w:style w:type="paragraph" w:styleId="TOC4">
    <w:name w:val="toc 4"/>
    <w:basedOn w:val="Normal"/>
    <w:next w:val="Normal"/>
    <w:autoRedefine/>
    <w:uiPriority w:val="39"/>
    <w:unhideWhenUsed/>
    <w:locked/>
    <w:rsid w:val="00767B3F"/>
    <w:pPr>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locked/>
    <w:rsid w:val="00767B3F"/>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locked/>
    <w:rsid w:val="00767B3F"/>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locked/>
    <w:rsid w:val="00767B3F"/>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locked/>
    <w:rsid w:val="00767B3F"/>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locked/>
    <w:rsid w:val="00767B3F"/>
    <w:pPr>
      <w:spacing w:after="100" w:line="276" w:lineRule="auto"/>
      <w:ind w:left="1760"/>
    </w:pPr>
    <w:rPr>
      <w:rFonts w:asciiTheme="minorHAnsi" w:eastAsiaTheme="minorEastAsia" w:hAnsiTheme="minorHAnsi" w:cstheme="minorBidi"/>
    </w:rPr>
  </w:style>
  <w:style w:type="paragraph" w:styleId="Caption">
    <w:name w:val="caption"/>
    <w:basedOn w:val="Normal"/>
    <w:next w:val="Normal"/>
    <w:uiPriority w:val="35"/>
    <w:unhideWhenUsed/>
    <w:qFormat/>
    <w:locked/>
    <w:rsid w:val="00FE2AD7"/>
    <w:pPr>
      <w:spacing w:after="200"/>
    </w:pPr>
    <w:rPr>
      <w:b/>
      <w:bCs/>
      <w:color w:val="4F81BD" w:themeColor="accent1"/>
      <w:sz w:val="18"/>
      <w:szCs w:val="18"/>
    </w:rPr>
  </w:style>
  <w:style w:type="paragraph" w:styleId="TableofFigures">
    <w:name w:val="table of figures"/>
    <w:basedOn w:val="Normal"/>
    <w:next w:val="Normal"/>
    <w:uiPriority w:val="99"/>
    <w:unhideWhenUsed/>
    <w:locked/>
    <w:rsid w:val="00FE2AD7"/>
    <w:pPr>
      <w:spacing w:after="0"/>
    </w:pPr>
  </w:style>
  <w:style w:type="character" w:customStyle="1" w:styleId="bullet1Char">
    <w:name w:val="bullet 1 Char"/>
    <w:basedOn w:val="DefaultParagraphFont"/>
    <w:link w:val="bullet1"/>
    <w:rsid w:val="00E6703A"/>
    <w:rPr>
      <w:rFonts w:ascii="Arial" w:hAnsi="Arial"/>
      <w:sz w:val="22"/>
    </w:rPr>
  </w:style>
  <w:style w:type="paragraph" w:customStyle="1" w:styleId="TableNumberedList">
    <w:name w:val="Table Numbered List"/>
    <w:basedOn w:val="Normal"/>
    <w:next w:val="Normal"/>
    <w:link w:val="TableNumberedListChar"/>
    <w:rsid w:val="00EB0F70"/>
    <w:pPr>
      <w:keepNext/>
      <w:numPr>
        <w:numId w:val="8"/>
      </w:numPr>
      <w:spacing w:before="120"/>
    </w:pPr>
    <w:rPr>
      <w:rFonts w:eastAsia="Times New Roman"/>
      <w:b/>
      <w:sz w:val="20"/>
    </w:rPr>
  </w:style>
  <w:style w:type="character" w:customStyle="1" w:styleId="TableNumberedListChar">
    <w:name w:val="Table Numbered List Char"/>
    <w:basedOn w:val="DefaultParagraphFont"/>
    <w:link w:val="TableNumberedList"/>
    <w:rsid w:val="00EB0F70"/>
    <w:rPr>
      <w:rFonts w:ascii="Arial" w:hAnsi="Arial" w:cs="Arial"/>
      <w:b/>
      <w:szCs w:val="22"/>
    </w:rPr>
  </w:style>
  <w:style w:type="paragraph" w:customStyle="1" w:styleId="TableBullet1">
    <w:name w:val="Table Bullet1"/>
    <w:basedOn w:val="Normal"/>
    <w:rsid w:val="004E2D62"/>
    <w:pPr>
      <w:numPr>
        <w:numId w:val="9"/>
      </w:numPr>
      <w:spacing w:before="40" w:after="40"/>
    </w:pPr>
    <w:rPr>
      <w:rFonts w:eastAsia="Times New Roman"/>
      <w:sz w:val="20"/>
    </w:rPr>
  </w:style>
  <w:style w:type="paragraph" w:customStyle="1" w:styleId="TableBullet3">
    <w:name w:val="Table Bullet3"/>
    <w:basedOn w:val="Normal"/>
    <w:rsid w:val="004E2D62"/>
    <w:pPr>
      <w:numPr>
        <w:ilvl w:val="4"/>
        <w:numId w:val="9"/>
      </w:numPr>
      <w:spacing w:before="40" w:after="40"/>
    </w:pPr>
    <w:rPr>
      <w:rFonts w:eastAsia="Times New Roman"/>
      <w:sz w:val="20"/>
    </w:rPr>
  </w:style>
  <w:style w:type="paragraph" w:customStyle="1" w:styleId="TableBullet4">
    <w:name w:val="Table Bullet4"/>
    <w:basedOn w:val="Normal"/>
    <w:rsid w:val="004E2D62"/>
    <w:pPr>
      <w:numPr>
        <w:ilvl w:val="6"/>
        <w:numId w:val="9"/>
      </w:numPr>
      <w:spacing w:before="40" w:after="40"/>
    </w:pPr>
    <w:rPr>
      <w:rFonts w:eastAsia="Times New Roman"/>
      <w:sz w:val="20"/>
    </w:rPr>
  </w:style>
  <w:style w:type="paragraph" w:customStyle="1" w:styleId="TableBullet2">
    <w:name w:val="Table Bullet2"/>
    <w:basedOn w:val="Normal"/>
    <w:rsid w:val="004E2D62"/>
    <w:pPr>
      <w:numPr>
        <w:ilvl w:val="2"/>
        <w:numId w:val="9"/>
      </w:numPr>
      <w:spacing w:before="40" w:after="40"/>
    </w:pPr>
    <w:rPr>
      <w:rFonts w:eastAsia="Times New Roman"/>
      <w:sz w:val="20"/>
    </w:rPr>
  </w:style>
  <w:style w:type="paragraph" w:customStyle="1" w:styleId="NumberedList">
    <w:name w:val="Numbered List"/>
    <w:basedOn w:val="Normal"/>
    <w:rsid w:val="004E2D62"/>
    <w:pPr>
      <w:numPr>
        <w:numId w:val="10"/>
      </w:numPr>
    </w:pPr>
    <w:rPr>
      <w:rFonts w:cs="Times New Roman"/>
      <w:szCs w:val="20"/>
    </w:rPr>
  </w:style>
  <w:style w:type="paragraph" w:customStyle="1" w:styleId="TableBullet1indent">
    <w:name w:val="Table Bullet1 indent"/>
    <w:basedOn w:val="Normal"/>
    <w:rsid w:val="004E2D62"/>
    <w:pPr>
      <w:numPr>
        <w:ilvl w:val="1"/>
        <w:numId w:val="9"/>
      </w:numPr>
      <w:spacing w:before="40" w:after="40"/>
    </w:pPr>
    <w:rPr>
      <w:rFonts w:eastAsia="Times New Roman"/>
      <w:sz w:val="20"/>
    </w:rPr>
  </w:style>
  <w:style w:type="paragraph" w:customStyle="1" w:styleId="TableBullet2indent">
    <w:name w:val="Table Bullet2 indent"/>
    <w:basedOn w:val="Normal"/>
    <w:rsid w:val="004E2D62"/>
    <w:pPr>
      <w:numPr>
        <w:ilvl w:val="3"/>
        <w:numId w:val="9"/>
      </w:numPr>
      <w:spacing w:before="40" w:after="40"/>
    </w:pPr>
    <w:rPr>
      <w:rFonts w:eastAsia="Times New Roman"/>
      <w:sz w:val="20"/>
    </w:rPr>
  </w:style>
  <w:style w:type="paragraph" w:customStyle="1" w:styleId="TableBullet3indent">
    <w:name w:val="Table Bullet3 indent"/>
    <w:basedOn w:val="Normal"/>
    <w:rsid w:val="004E2D62"/>
    <w:pPr>
      <w:numPr>
        <w:ilvl w:val="5"/>
        <w:numId w:val="9"/>
      </w:numPr>
      <w:spacing w:before="40" w:after="40"/>
    </w:pPr>
    <w:rPr>
      <w:rFonts w:eastAsia="Times New Roman"/>
      <w:sz w:val="20"/>
    </w:rPr>
  </w:style>
  <w:style w:type="paragraph" w:customStyle="1" w:styleId="TableBullet4indent">
    <w:name w:val="Table Bullet4 indent"/>
    <w:basedOn w:val="Normal"/>
    <w:rsid w:val="004E2D62"/>
    <w:pPr>
      <w:numPr>
        <w:ilvl w:val="7"/>
        <w:numId w:val="9"/>
      </w:numPr>
      <w:spacing w:before="40" w:after="40"/>
    </w:pPr>
    <w:rPr>
      <w:rFonts w:eastAsia="Times New Roman"/>
      <w:sz w:val="20"/>
    </w:rPr>
  </w:style>
  <w:style w:type="paragraph" w:customStyle="1" w:styleId="TableBullet5">
    <w:name w:val="Table Bullet5"/>
    <w:basedOn w:val="Normal"/>
    <w:rsid w:val="004E2D62"/>
    <w:pPr>
      <w:numPr>
        <w:ilvl w:val="8"/>
        <w:numId w:val="9"/>
      </w:numPr>
      <w:spacing w:before="40" w:after="40"/>
    </w:pPr>
    <w:rPr>
      <w:rFonts w:eastAsia="Times New Roman"/>
      <w:sz w:val="20"/>
    </w:rPr>
  </w:style>
  <w:style w:type="numbering" w:customStyle="1" w:styleId="TableBullets">
    <w:name w:val="Table Bullets"/>
    <w:basedOn w:val="NoList"/>
    <w:semiHidden/>
    <w:rsid w:val="004E2D62"/>
    <w:pPr>
      <w:numPr>
        <w:numId w:val="9"/>
      </w:numPr>
    </w:pPr>
  </w:style>
  <w:style w:type="paragraph" w:customStyle="1" w:styleId="TableText">
    <w:name w:val="Table Text"/>
    <w:aliases w:val="table text,tt"/>
    <w:basedOn w:val="Normal"/>
    <w:link w:val="TableTextChar"/>
    <w:rsid w:val="004E2D62"/>
    <w:pPr>
      <w:spacing w:before="40" w:after="40"/>
    </w:pPr>
    <w:rPr>
      <w:rFonts w:eastAsia="Times New Roman"/>
      <w:sz w:val="20"/>
    </w:rPr>
  </w:style>
  <w:style w:type="character" w:customStyle="1" w:styleId="TableTextChar">
    <w:name w:val="Table Text Char"/>
    <w:aliases w:val="table text Char,tt Char"/>
    <w:basedOn w:val="DefaultParagraphFont"/>
    <w:link w:val="TableText"/>
    <w:rsid w:val="004E2D62"/>
    <w:rPr>
      <w:rFonts w:ascii="Arial" w:hAnsi="Arial" w:cs="Arial"/>
      <w:szCs w:val="22"/>
    </w:rPr>
  </w:style>
  <w:style w:type="paragraph" w:customStyle="1" w:styleId="Default">
    <w:name w:val="Default"/>
    <w:rsid w:val="002252AA"/>
    <w:pPr>
      <w:autoSpaceDE w:val="0"/>
      <w:autoSpaceDN w:val="0"/>
      <w:adjustRightInd w:val="0"/>
    </w:pPr>
    <w:rPr>
      <w:rFonts w:ascii="Calibri" w:hAnsi="Calibri" w:cs="Calibri"/>
      <w:color w:val="000000"/>
      <w:sz w:val="24"/>
      <w:szCs w:val="24"/>
    </w:rPr>
  </w:style>
  <w:style w:type="paragraph" w:customStyle="1" w:styleId="TableTextBold">
    <w:name w:val="Table Text Bold"/>
    <w:basedOn w:val="TableText"/>
    <w:link w:val="TableTextBoldChar"/>
    <w:rsid w:val="005A156E"/>
    <w:rPr>
      <w:b/>
    </w:rPr>
  </w:style>
  <w:style w:type="character" w:customStyle="1" w:styleId="TableTextBoldChar">
    <w:name w:val="Table Text Bold Char"/>
    <w:basedOn w:val="TableTextChar"/>
    <w:link w:val="TableTextBold"/>
    <w:rsid w:val="005A156E"/>
    <w:rPr>
      <w:rFonts w:ascii="Arial" w:hAnsi="Arial" w:cs="Arial"/>
      <w:b/>
      <w:szCs w:val="22"/>
    </w:rPr>
  </w:style>
  <w:style w:type="paragraph" w:styleId="ListNumber">
    <w:name w:val="List Number"/>
    <w:basedOn w:val="Normal"/>
    <w:locked/>
    <w:rsid w:val="005A156E"/>
    <w:pPr>
      <w:numPr>
        <w:numId w:val="13"/>
      </w:numPr>
      <w:spacing w:after="0"/>
    </w:pPr>
    <w:rPr>
      <w:rFonts w:eastAsia="Times New Roman" w:cs="Times New Roman"/>
      <w:sz w:val="24"/>
      <w:szCs w:val="24"/>
    </w:rPr>
  </w:style>
  <w:style w:type="paragraph" w:styleId="List2">
    <w:name w:val="List 2"/>
    <w:basedOn w:val="Normal"/>
    <w:locked/>
    <w:rsid w:val="005A156E"/>
    <w:pPr>
      <w:spacing w:after="0"/>
      <w:ind w:left="720" w:hanging="360"/>
    </w:pPr>
    <w:rPr>
      <w:rFonts w:eastAsia="Times New Roman" w:cs="Times New Roman"/>
      <w:sz w:val="24"/>
      <w:szCs w:val="24"/>
    </w:rPr>
  </w:style>
  <w:style w:type="paragraph" w:styleId="Revision">
    <w:name w:val="Revision"/>
    <w:hidden/>
    <w:uiPriority w:val="99"/>
    <w:semiHidden/>
    <w:rsid w:val="009170E1"/>
    <w:rPr>
      <w:rFonts w:ascii="Arial" w:eastAsia="MS Mincho" w:hAnsi="Arial" w:cs="Arial"/>
      <w:sz w:val="22"/>
      <w:szCs w:val="22"/>
    </w:rPr>
  </w:style>
  <w:style w:type="paragraph" w:customStyle="1" w:styleId="bullet2">
    <w:name w:val="bullet 2"/>
    <w:basedOn w:val="Normal"/>
    <w:rsid w:val="002A62C1"/>
    <w:pPr>
      <w:tabs>
        <w:tab w:val="num" w:pos="1080"/>
      </w:tabs>
      <w:ind w:left="1080" w:hanging="360"/>
    </w:pPr>
    <w:rPr>
      <w:rFonts w:eastAsia="Times New Roman"/>
    </w:rPr>
  </w:style>
  <w:style w:type="paragraph" w:customStyle="1" w:styleId="bullet3">
    <w:name w:val="bullet 3"/>
    <w:basedOn w:val="Normal"/>
    <w:rsid w:val="002A62C1"/>
    <w:pPr>
      <w:tabs>
        <w:tab w:val="num" w:pos="1440"/>
      </w:tabs>
      <w:ind w:left="1440" w:hanging="360"/>
    </w:pPr>
    <w:rPr>
      <w:rFonts w:eastAsia="Times New Roman"/>
    </w:rPr>
  </w:style>
  <w:style w:type="paragraph" w:customStyle="1" w:styleId="bulletindent1">
    <w:name w:val="bullet indent 1"/>
    <w:basedOn w:val="Normal"/>
    <w:rsid w:val="002A62C1"/>
    <w:pPr>
      <w:ind w:left="720"/>
    </w:pPr>
    <w:rPr>
      <w:rFonts w:eastAsia="Times New Roman"/>
    </w:rPr>
  </w:style>
  <w:style w:type="paragraph" w:customStyle="1" w:styleId="bullet4">
    <w:name w:val="bullet 4"/>
    <w:basedOn w:val="Normal"/>
    <w:rsid w:val="002A62C1"/>
    <w:pPr>
      <w:tabs>
        <w:tab w:val="num" w:pos="1800"/>
      </w:tabs>
      <w:ind w:left="1800" w:hanging="360"/>
    </w:pPr>
    <w:rPr>
      <w:rFonts w:eastAsia="Times New Roman"/>
    </w:rPr>
  </w:style>
  <w:style w:type="paragraph" w:customStyle="1" w:styleId="bulletindent2">
    <w:name w:val="bullet indent 2"/>
    <w:basedOn w:val="bullet2"/>
    <w:rsid w:val="002A62C1"/>
    <w:pPr>
      <w:tabs>
        <w:tab w:val="clear" w:pos="1080"/>
      </w:tabs>
      <w:ind w:firstLine="0"/>
    </w:pPr>
  </w:style>
  <w:style w:type="paragraph" w:customStyle="1" w:styleId="bulletindent3">
    <w:name w:val="bullet indent 3"/>
    <w:basedOn w:val="bullet3"/>
    <w:rsid w:val="002A62C1"/>
    <w:pPr>
      <w:tabs>
        <w:tab w:val="clear" w:pos="1440"/>
      </w:tabs>
      <w:ind w:firstLine="0"/>
    </w:pPr>
  </w:style>
  <w:style w:type="paragraph" w:customStyle="1" w:styleId="bulletindent4">
    <w:name w:val="bullet indent 4"/>
    <w:basedOn w:val="bullet4"/>
    <w:rsid w:val="002A62C1"/>
    <w:pPr>
      <w:tabs>
        <w:tab w:val="clear" w:pos="1800"/>
      </w:tabs>
      <w:ind w:firstLine="0"/>
    </w:pPr>
  </w:style>
  <w:style w:type="paragraph" w:customStyle="1" w:styleId="bullet5">
    <w:name w:val="bullet 5"/>
    <w:basedOn w:val="Normal"/>
    <w:rsid w:val="002A62C1"/>
    <w:pPr>
      <w:tabs>
        <w:tab w:val="num" w:pos="720"/>
      </w:tabs>
      <w:ind w:left="720" w:hanging="360"/>
    </w:pPr>
    <w:rPr>
      <w:rFonts w:eastAsia="Times New Roman"/>
    </w:rPr>
  </w:style>
  <w:style w:type="character" w:styleId="UnresolvedMention">
    <w:name w:val="Unresolved Mention"/>
    <w:basedOn w:val="DefaultParagraphFont"/>
    <w:uiPriority w:val="99"/>
    <w:semiHidden/>
    <w:unhideWhenUsed/>
    <w:rsid w:val="000B3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2803">
      <w:bodyDiv w:val="1"/>
      <w:marLeft w:val="0"/>
      <w:marRight w:val="0"/>
      <w:marTop w:val="0"/>
      <w:marBottom w:val="0"/>
      <w:divBdr>
        <w:top w:val="none" w:sz="0" w:space="0" w:color="auto"/>
        <w:left w:val="none" w:sz="0" w:space="0" w:color="auto"/>
        <w:bottom w:val="none" w:sz="0" w:space="0" w:color="auto"/>
        <w:right w:val="none" w:sz="0" w:space="0" w:color="auto"/>
      </w:divBdr>
    </w:div>
    <w:div w:id="239605575">
      <w:bodyDiv w:val="1"/>
      <w:marLeft w:val="0"/>
      <w:marRight w:val="0"/>
      <w:marTop w:val="0"/>
      <w:marBottom w:val="0"/>
      <w:divBdr>
        <w:top w:val="none" w:sz="0" w:space="0" w:color="auto"/>
        <w:left w:val="none" w:sz="0" w:space="0" w:color="auto"/>
        <w:bottom w:val="none" w:sz="0" w:space="0" w:color="auto"/>
        <w:right w:val="none" w:sz="0" w:space="0" w:color="auto"/>
      </w:divBdr>
    </w:div>
    <w:div w:id="289669264">
      <w:bodyDiv w:val="1"/>
      <w:marLeft w:val="0"/>
      <w:marRight w:val="0"/>
      <w:marTop w:val="0"/>
      <w:marBottom w:val="0"/>
      <w:divBdr>
        <w:top w:val="none" w:sz="0" w:space="0" w:color="auto"/>
        <w:left w:val="none" w:sz="0" w:space="0" w:color="auto"/>
        <w:bottom w:val="none" w:sz="0" w:space="0" w:color="auto"/>
        <w:right w:val="none" w:sz="0" w:space="0" w:color="auto"/>
      </w:divBdr>
      <w:divsChild>
        <w:div w:id="1652713550">
          <w:marLeft w:val="360"/>
          <w:marRight w:val="0"/>
          <w:marTop w:val="115"/>
          <w:marBottom w:val="38"/>
          <w:divBdr>
            <w:top w:val="none" w:sz="0" w:space="0" w:color="auto"/>
            <w:left w:val="none" w:sz="0" w:space="0" w:color="auto"/>
            <w:bottom w:val="none" w:sz="0" w:space="0" w:color="auto"/>
            <w:right w:val="none" w:sz="0" w:space="0" w:color="auto"/>
          </w:divBdr>
        </w:div>
        <w:div w:id="444270820">
          <w:marLeft w:val="360"/>
          <w:marRight w:val="0"/>
          <w:marTop w:val="115"/>
          <w:marBottom w:val="38"/>
          <w:divBdr>
            <w:top w:val="none" w:sz="0" w:space="0" w:color="auto"/>
            <w:left w:val="none" w:sz="0" w:space="0" w:color="auto"/>
            <w:bottom w:val="none" w:sz="0" w:space="0" w:color="auto"/>
            <w:right w:val="none" w:sz="0" w:space="0" w:color="auto"/>
          </w:divBdr>
        </w:div>
        <w:div w:id="279650126">
          <w:marLeft w:val="360"/>
          <w:marRight w:val="0"/>
          <w:marTop w:val="115"/>
          <w:marBottom w:val="38"/>
          <w:divBdr>
            <w:top w:val="none" w:sz="0" w:space="0" w:color="auto"/>
            <w:left w:val="none" w:sz="0" w:space="0" w:color="auto"/>
            <w:bottom w:val="none" w:sz="0" w:space="0" w:color="auto"/>
            <w:right w:val="none" w:sz="0" w:space="0" w:color="auto"/>
          </w:divBdr>
        </w:div>
      </w:divsChild>
    </w:div>
    <w:div w:id="311760052">
      <w:bodyDiv w:val="1"/>
      <w:marLeft w:val="0"/>
      <w:marRight w:val="0"/>
      <w:marTop w:val="0"/>
      <w:marBottom w:val="0"/>
      <w:divBdr>
        <w:top w:val="none" w:sz="0" w:space="0" w:color="auto"/>
        <w:left w:val="none" w:sz="0" w:space="0" w:color="auto"/>
        <w:bottom w:val="none" w:sz="0" w:space="0" w:color="auto"/>
        <w:right w:val="none" w:sz="0" w:space="0" w:color="auto"/>
      </w:divBdr>
    </w:div>
    <w:div w:id="368116780">
      <w:bodyDiv w:val="1"/>
      <w:marLeft w:val="0"/>
      <w:marRight w:val="0"/>
      <w:marTop w:val="0"/>
      <w:marBottom w:val="0"/>
      <w:divBdr>
        <w:top w:val="none" w:sz="0" w:space="0" w:color="auto"/>
        <w:left w:val="none" w:sz="0" w:space="0" w:color="auto"/>
        <w:bottom w:val="none" w:sz="0" w:space="0" w:color="auto"/>
        <w:right w:val="none" w:sz="0" w:space="0" w:color="auto"/>
      </w:divBdr>
      <w:divsChild>
        <w:div w:id="1191918196">
          <w:marLeft w:val="0"/>
          <w:marRight w:val="0"/>
          <w:marTop w:val="0"/>
          <w:marBottom w:val="0"/>
          <w:divBdr>
            <w:top w:val="none" w:sz="0" w:space="0" w:color="auto"/>
            <w:left w:val="none" w:sz="0" w:space="0" w:color="auto"/>
            <w:bottom w:val="none" w:sz="0" w:space="0" w:color="auto"/>
            <w:right w:val="none" w:sz="0" w:space="0" w:color="auto"/>
          </w:divBdr>
          <w:divsChild>
            <w:div w:id="554707549">
              <w:marLeft w:val="0"/>
              <w:marRight w:val="0"/>
              <w:marTop w:val="0"/>
              <w:marBottom w:val="0"/>
              <w:divBdr>
                <w:top w:val="none" w:sz="0" w:space="0" w:color="auto"/>
                <w:left w:val="none" w:sz="0" w:space="0" w:color="auto"/>
                <w:bottom w:val="none" w:sz="0" w:space="0" w:color="auto"/>
                <w:right w:val="none" w:sz="0" w:space="0" w:color="auto"/>
              </w:divBdr>
              <w:divsChild>
                <w:div w:id="79799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9074">
      <w:bodyDiv w:val="1"/>
      <w:marLeft w:val="0"/>
      <w:marRight w:val="0"/>
      <w:marTop w:val="0"/>
      <w:marBottom w:val="0"/>
      <w:divBdr>
        <w:top w:val="none" w:sz="0" w:space="0" w:color="auto"/>
        <w:left w:val="none" w:sz="0" w:space="0" w:color="auto"/>
        <w:bottom w:val="none" w:sz="0" w:space="0" w:color="auto"/>
        <w:right w:val="none" w:sz="0" w:space="0" w:color="auto"/>
      </w:divBdr>
      <w:divsChild>
        <w:div w:id="1574002415">
          <w:marLeft w:val="360"/>
          <w:marRight w:val="0"/>
          <w:marTop w:val="0"/>
          <w:marBottom w:val="34"/>
          <w:divBdr>
            <w:top w:val="none" w:sz="0" w:space="0" w:color="auto"/>
            <w:left w:val="none" w:sz="0" w:space="0" w:color="auto"/>
            <w:bottom w:val="none" w:sz="0" w:space="0" w:color="auto"/>
            <w:right w:val="none" w:sz="0" w:space="0" w:color="auto"/>
          </w:divBdr>
        </w:div>
        <w:div w:id="178197949">
          <w:marLeft w:val="360"/>
          <w:marRight w:val="0"/>
          <w:marTop w:val="0"/>
          <w:marBottom w:val="34"/>
          <w:divBdr>
            <w:top w:val="none" w:sz="0" w:space="0" w:color="auto"/>
            <w:left w:val="none" w:sz="0" w:space="0" w:color="auto"/>
            <w:bottom w:val="none" w:sz="0" w:space="0" w:color="auto"/>
            <w:right w:val="none" w:sz="0" w:space="0" w:color="auto"/>
          </w:divBdr>
        </w:div>
        <w:div w:id="2033603037">
          <w:marLeft w:val="360"/>
          <w:marRight w:val="0"/>
          <w:marTop w:val="0"/>
          <w:marBottom w:val="34"/>
          <w:divBdr>
            <w:top w:val="none" w:sz="0" w:space="0" w:color="auto"/>
            <w:left w:val="none" w:sz="0" w:space="0" w:color="auto"/>
            <w:bottom w:val="none" w:sz="0" w:space="0" w:color="auto"/>
            <w:right w:val="none" w:sz="0" w:space="0" w:color="auto"/>
          </w:divBdr>
        </w:div>
        <w:div w:id="783231176">
          <w:marLeft w:val="360"/>
          <w:marRight w:val="0"/>
          <w:marTop w:val="0"/>
          <w:marBottom w:val="34"/>
          <w:divBdr>
            <w:top w:val="none" w:sz="0" w:space="0" w:color="auto"/>
            <w:left w:val="none" w:sz="0" w:space="0" w:color="auto"/>
            <w:bottom w:val="none" w:sz="0" w:space="0" w:color="auto"/>
            <w:right w:val="none" w:sz="0" w:space="0" w:color="auto"/>
          </w:divBdr>
        </w:div>
        <w:div w:id="499660792">
          <w:marLeft w:val="360"/>
          <w:marRight w:val="0"/>
          <w:marTop w:val="0"/>
          <w:marBottom w:val="34"/>
          <w:divBdr>
            <w:top w:val="none" w:sz="0" w:space="0" w:color="auto"/>
            <w:left w:val="none" w:sz="0" w:space="0" w:color="auto"/>
            <w:bottom w:val="none" w:sz="0" w:space="0" w:color="auto"/>
            <w:right w:val="none" w:sz="0" w:space="0" w:color="auto"/>
          </w:divBdr>
        </w:div>
        <w:div w:id="1000736238">
          <w:marLeft w:val="360"/>
          <w:marRight w:val="0"/>
          <w:marTop w:val="0"/>
          <w:marBottom w:val="34"/>
          <w:divBdr>
            <w:top w:val="none" w:sz="0" w:space="0" w:color="auto"/>
            <w:left w:val="none" w:sz="0" w:space="0" w:color="auto"/>
            <w:bottom w:val="none" w:sz="0" w:space="0" w:color="auto"/>
            <w:right w:val="none" w:sz="0" w:space="0" w:color="auto"/>
          </w:divBdr>
        </w:div>
        <w:div w:id="212234124">
          <w:marLeft w:val="360"/>
          <w:marRight w:val="0"/>
          <w:marTop w:val="0"/>
          <w:marBottom w:val="34"/>
          <w:divBdr>
            <w:top w:val="none" w:sz="0" w:space="0" w:color="auto"/>
            <w:left w:val="none" w:sz="0" w:space="0" w:color="auto"/>
            <w:bottom w:val="none" w:sz="0" w:space="0" w:color="auto"/>
            <w:right w:val="none" w:sz="0" w:space="0" w:color="auto"/>
          </w:divBdr>
        </w:div>
        <w:div w:id="1864707579">
          <w:marLeft w:val="360"/>
          <w:marRight w:val="0"/>
          <w:marTop w:val="0"/>
          <w:marBottom w:val="34"/>
          <w:divBdr>
            <w:top w:val="none" w:sz="0" w:space="0" w:color="auto"/>
            <w:left w:val="none" w:sz="0" w:space="0" w:color="auto"/>
            <w:bottom w:val="none" w:sz="0" w:space="0" w:color="auto"/>
            <w:right w:val="none" w:sz="0" w:space="0" w:color="auto"/>
          </w:divBdr>
        </w:div>
        <w:div w:id="168909796">
          <w:marLeft w:val="360"/>
          <w:marRight w:val="0"/>
          <w:marTop w:val="0"/>
          <w:marBottom w:val="34"/>
          <w:divBdr>
            <w:top w:val="none" w:sz="0" w:space="0" w:color="auto"/>
            <w:left w:val="none" w:sz="0" w:space="0" w:color="auto"/>
            <w:bottom w:val="none" w:sz="0" w:space="0" w:color="auto"/>
            <w:right w:val="none" w:sz="0" w:space="0" w:color="auto"/>
          </w:divBdr>
        </w:div>
        <w:div w:id="1568493857">
          <w:marLeft w:val="360"/>
          <w:marRight w:val="0"/>
          <w:marTop w:val="0"/>
          <w:marBottom w:val="34"/>
          <w:divBdr>
            <w:top w:val="none" w:sz="0" w:space="0" w:color="auto"/>
            <w:left w:val="none" w:sz="0" w:space="0" w:color="auto"/>
            <w:bottom w:val="none" w:sz="0" w:space="0" w:color="auto"/>
            <w:right w:val="none" w:sz="0" w:space="0" w:color="auto"/>
          </w:divBdr>
        </w:div>
        <w:div w:id="83114796">
          <w:marLeft w:val="360"/>
          <w:marRight w:val="0"/>
          <w:marTop w:val="0"/>
          <w:marBottom w:val="34"/>
          <w:divBdr>
            <w:top w:val="none" w:sz="0" w:space="0" w:color="auto"/>
            <w:left w:val="none" w:sz="0" w:space="0" w:color="auto"/>
            <w:bottom w:val="none" w:sz="0" w:space="0" w:color="auto"/>
            <w:right w:val="none" w:sz="0" w:space="0" w:color="auto"/>
          </w:divBdr>
        </w:div>
      </w:divsChild>
    </w:div>
    <w:div w:id="463933262">
      <w:bodyDiv w:val="1"/>
      <w:marLeft w:val="0"/>
      <w:marRight w:val="0"/>
      <w:marTop w:val="0"/>
      <w:marBottom w:val="0"/>
      <w:divBdr>
        <w:top w:val="none" w:sz="0" w:space="0" w:color="auto"/>
        <w:left w:val="none" w:sz="0" w:space="0" w:color="auto"/>
        <w:bottom w:val="none" w:sz="0" w:space="0" w:color="auto"/>
        <w:right w:val="none" w:sz="0" w:space="0" w:color="auto"/>
      </w:divBdr>
      <w:divsChild>
        <w:div w:id="1302492022">
          <w:marLeft w:val="0"/>
          <w:marRight w:val="0"/>
          <w:marTop w:val="0"/>
          <w:marBottom w:val="0"/>
          <w:divBdr>
            <w:top w:val="none" w:sz="0" w:space="0" w:color="auto"/>
            <w:left w:val="none" w:sz="0" w:space="0" w:color="auto"/>
            <w:bottom w:val="none" w:sz="0" w:space="0" w:color="auto"/>
            <w:right w:val="none" w:sz="0" w:space="0" w:color="auto"/>
          </w:divBdr>
          <w:divsChild>
            <w:div w:id="310868038">
              <w:marLeft w:val="0"/>
              <w:marRight w:val="0"/>
              <w:marTop w:val="0"/>
              <w:marBottom w:val="0"/>
              <w:divBdr>
                <w:top w:val="none" w:sz="0" w:space="0" w:color="auto"/>
                <w:left w:val="none" w:sz="0" w:space="0" w:color="auto"/>
                <w:bottom w:val="none" w:sz="0" w:space="0" w:color="auto"/>
                <w:right w:val="none" w:sz="0" w:space="0" w:color="auto"/>
              </w:divBdr>
              <w:divsChild>
                <w:div w:id="158880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1441">
      <w:marLeft w:val="0"/>
      <w:marRight w:val="0"/>
      <w:marTop w:val="0"/>
      <w:marBottom w:val="0"/>
      <w:divBdr>
        <w:top w:val="none" w:sz="0" w:space="0" w:color="auto"/>
        <w:left w:val="none" w:sz="0" w:space="0" w:color="auto"/>
        <w:bottom w:val="none" w:sz="0" w:space="0" w:color="auto"/>
        <w:right w:val="none" w:sz="0" w:space="0" w:color="auto"/>
      </w:divBdr>
      <w:divsChild>
        <w:div w:id="500121703">
          <w:marLeft w:val="0"/>
          <w:marRight w:val="0"/>
          <w:marTop w:val="0"/>
          <w:marBottom w:val="0"/>
          <w:divBdr>
            <w:top w:val="none" w:sz="0" w:space="0" w:color="auto"/>
            <w:left w:val="none" w:sz="0" w:space="0" w:color="auto"/>
            <w:bottom w:val="none" w:sz="0" w:space="0" w:color="auto"/>
            <w:right w:val="none" w:sz="0" w:space="0" w:color="auto"/>
          </w:divBdr>
          <w:divsChild>
            <w:div w:id="500121451">
              <w:marLeft w:val="0"/>
              <w:marRight w:val="0"/>
              <w:marTop w:val="0"/>
              <w:marBottom w:val="0"/>
              <w:divBdr>
                <w:top w:val="none" w:sz="0" w:space="0" w:color="auto"/>
                <w:left w:val="none" w:sz="0" w:space="0" w:color="auto"/>
                <w:bottom w:val="none" w:sz="0" w:space="0" w:color="auto"/>
                <w:right w:val="none" w:sz="0" w:space="0" w:color="auto"/>
              </w:divBdr>
            </w:div>
            <w:div w:id="500121522">
              <w:marLeft w:val="0"/>
              <w:marRight w:val="0"/>
              <w:marTop w:val="0"/>
              <w:marBottom w:val="0"/>
              <w:divBdr>
                <w:top w:val="none" w:sz="0" w:space="0" w:color="auto"/>
                <w:left w:val="none" w:sz="0" w:space="0" w:color="auto"/>
                <w:bottom w:val="none" w:sz="0" w:space="0" w:color="auto"/>
                <w:right w:val="none" w:sz="0" w:space="0" w:color="auto"/>
              </w:divBdr>
            </w:div>
            <w:div w:id="500121574">
              <w:marLeft w:val="0"/>
              <w:marRight w:val="0"/>
              <w:marTop w:val="0"/>
              <w:marBottom w:val="0"/>
              <w:divBdr>
                <w:top w:val="none" w:sz="0" w:space="0" w:color="auto"/>
                <w:left w:val="none" w:sz="0" w:space="0" w:color="auto"/>
                <w:bottom w:val="none" w:sz="0" w:space="0" w:color="auto"/>
                <w:right w:val="none" w:sz="0" w:space="0" w:color="auto"/>
              </w:divBdr>
            </w:div>
            <w:div w:id="5001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43">
      <w:marLeft w:val="0"/>
      <w:marRight w:val="0"/>
      <w:marTop w:val="0"/>
      <w:marBottom w:val="0"/>
      <w:divBdr>
        <w:top w:val="none" w:sz="0" w:space="0" w:color="auto"/>
        <w:left w:val="none" w:sz="0" w:space="0" w:color="auto"/>
        <w:bottom w:val="none" w:sz="0" w:space="0" w:color="auto"/>
        <w:right w:val="none" w:sz="0" w:space="0" w:color="auto"/>
      </w:divBdr>
      <w:divsChild>
        <w:div w:id="500121610">
          <w:marLeft w:val="0"/>
          <w:marRight w:val="0"/>
          <w:marTop w:val="0"/>
          <w:marBottom w:val="0"/>
          <w:divBdr>
            <w:top w:val="none" w:sz="0" w:space="0" w:color="auto"/>
            <w:left w:val="none" w:sz="0" w:space="0" w:color="auto"/>
            <w:bottom w:val="none" w:sz="0" w:space="0" w:color="auto"/>
            <w:right w:val="none" w:sz="0" w:space="0" w:color="auto"/>
          </w:divBdr>
          <w:divsChild>
            <w:div w:id="500121464">
              <w:marLeft w:val="0"/>
              <w:marRight w:val="0"/>
              <w:marTop w:val="0"/>
              <w:marBottom w:val="0"/>
              <w:divBdr>
                <w:top w:val="none" w:sz="0" w:space="0" w:color="auto"/>
                <w:left w:val="none" w:sz="0" w:space="0" w:color="auto"/>
                <w:bottom w:val="none" w:sz="0" w:space="0" w:color="auto"/>
                <w:right w:val="none" w:sz="0" w:space="0" w:color="auto"/>
              </w:divBdr>
            </w:div>
            <w:div w:id="500121489">
              <w:marLeft w:val="0"/>
              <w:marRight w:val="0"/>
              <w:marTop w:val="0"/>
              <w:marBottom w:val="0"/>
              <w:divBdr>
                <w:top w:val="none" w:sz="0" w:space="0" w:color="auto"/>
                <w:left w:val="none" w:sz="0" w:space="0" w:color="auto"/>
                <w:bottom w:val="none" w:sz="0" w:space="0" w:color="auto"/>
                <w:right w:val="none" w:sz="0" w:space="0" w:color="auto"/>
              </w:divBdr>
            </w:div>
            <w:div w:id="500121550">
              <w:marLeft w:val="0"/>
              <w:marRight w:val="0"/>
              <w:marTop w:val="0"/>
              <w:marBottom w:val="0"/>
              <w:divBdr>
                <w:top w:val="none" w:sz="0" w:space="0" w:color="auto"/>
                <w:left w:val="none" w:sz="0" w:space="0" w:color="auto"/>
                <w:bottom w:val="none" w:sz="0" w:space="0" w:color="auto"/>
                <w:right w:val="none" w:sz="0" w:space="0" w:color="auto"/>
              </w:divBdr>
            </w:div>
            <w:div w:id="500121657">
              <w:marLeft w:val="0"/>
              <w:marRight w:val="0"/>
              <w:marTop w:val="0"/>
              <w:marBottom w:val="0"/>
              <w:divBdr>
                <w:top w:val="none" w:sz="0" w:space="0" w:color="auto"/>
                <w:left w:val="none" w:sz="0" w:space="0" w:color="auto"/>
                <w:bottom w:val="none" w:sz="0" w:space="0" w:color="auto"/>
                <w:right w:val="none" w:sz="0" w:space="0" w:color="auto"/>
              </w:divBdr>
            </w:div>
            <w:div w:id="500121664">
              <w:marLeft w:val="0"/>
              <w:marRight w:val="0"/>
              <w:marTop w:val="0"/>
              <w:marBottom w:val="0"/>
              <w:divBdr>
                <w:top w:val="none" w:sz="0" w:space="0" w:color="auto"/>
                <w:left w:val="none" w:sz="0" w:space="0" w:color="auto"/>
                <w:bottom w:val="none" w:sz="0" w:space="0" w:color="auto"/>
                <w:right w:val="none" w:sz="0" w:space="0" w:color="auto"/>
              </w:divBdr>
            </w:div>
            <w:div w:id="50012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2">
      <w:marLeft w:val="0"/>
      <w:marRight w:val="0"/>
      <w:marTop w:val="0"/>
      <w:marBottom w:val="0"/>
      <w:divBdr>
        <w:top w:val="none" w:sz="0" w:space="0" w:color="auto"/>
        <w:left w:val="none" w:sz="0" w:space="0" w:color="auto"/>
        <w:bottom w:val="none" w:sz="0" w:space="0" w:color="auto"/>
        <w:right w:val="none" w:sz="0" w:space="0" w:color="auto"/>
      </w:divBdr>
      <w:divsChild>
        <w:div w:id="500121607">
          <w:marLeft w:val="0"/>
          <w:marRight w:val="0"/>
          <w:marTop w:val="0"/>
          <w:marBottom w:val="0"/>
          <w:divBdr>
            <w:top w:val="none" w:sz="0" w:space="0" w:color="auto"/>
            <w:left w:val="none" w:sz="0" w:space="0" w:color="auto"/>
            <w:bottom w:val="none" w:sz="0" w:space="0" w:color="auto"/>
            <w:right w:val="none" w:sz="0" w:space="0" w:color="auto"/>
          </w:divBdr>
          <w:divsChild>
            <w:div w:id="500121559">
              <w:marLeft w:val="0"/>
              <w:marRight w:val="0"/>
              <w:marTop w:val="0"/>
              <w:marBottom w:val="0"/>
              <w:divBdr>
                <w:top w:val="none" w:sz="0" w:space="0" w:color="auto"/>
                <w:left w:val="none" w:sz="0" w:space="0" w:color="auto"/>
                <w:bottom w:val="none" w:sz="0" w:space="0" w:color="auto"/>
                <w:right w:val="none" w:sz="0" w:space="0" w:color="auto"/>
              </w:divBdr>
            </w:div>
            <w:div w:id="50012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sChild>
        <w:div w:id="500121700">
          <w:marLeft w:val="0"/>
          <w:marRight w:val="0"/>
          <w:marTop w:val="0"/>
          <w:marBottom w:val="0"/>
          <w:divBdr>
            <w:top w:val="none" w:sz="0" w:space="0" w:color="auto"/>
            <w:left w:val="none" w:sz="0" w:space="0" w:color="auto"/>
            <w:bottom w:val="none" w:sz="0" w:space="0" w:color="auto"/>
            <w:right w:val="none" w:sz="0" w:space="0" w:color="auto"/>
          </w:divBdr>
          <w:divsChild>
            <w:div w:id="500121455">
              <w:marLeft w:val="0"/>
              <w:marRight w:val="0"/>
              <w:marTop w:val="0"/>
              <w:marBottom w:val="0"/>
              <w:divBdr>
                <w:top w:val="none" w:sz="0" w:space="0" w:color="auto"/>
                <w:left w:val="none" w:sz="0" w:space="0" w:color="auto"/>
                <w:bottom w:val="none" w:sz="0" w:space="0" w:color="auto"/>
                <w:right w:val="none" w:sz="0" w:space="0" w:color="auto"/>
              </w:divBdr>
            </w:div>
            <w:div w:id="50012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4">
      <w:marLeft w:val="0"/>
      <w:marRight w:val="0"/>
      <w:marTop w:val="0"/>
      <w:marBottom w:val="0"/>
      <w:divBdr>
        <w:top w:val="none" w:sz="0" w:space="0" w:color="auto"/>
        <w:left w:val="none" w:sz="0" w:space="0" w:color="auto"/>
        <w:bottom w:val="none" w:sz="0" w:space="0" w:color="auto"/>
        <w:right w:val="none" w:sz="0" w:space="0" w:color="auto"/>
      </w:divBdr>
      <w:divsChild>
        <w:div w:id="500121594">
          <w:marLeft w:val="0"/>
          <w:marRight w:val="0"/>
          <w:marTop w:val="0"/>
          <w:marBottom w:val="0"/>
          <w:divBdr>
            <w:top w:val="none" w:sz="0" w:space="0" w:color="auto"/>
            <w:left w:val="none" w:sz="0" w:space="0" w:color="auto"/>
            <w:bottom w:val="none" w:sz="0" w:space="0" w:color="auto"/>
            <w:right w:val="none" w:sz="0" w:space="0" w:color="auto"/>
          </w:divBdr>
          <w:divsChild>
            <w:div w:id="500121470">
              <w:marLeft w:val="0"/>
              <w:marRight w:val="0"/>
              <w:marTop w:val="0"/>
              <w:marBottom w:val="0"/>
              <w:divBdr>
                <w:top w:val="none" w:sz="0" w:space="0" w:color="auto"/>
                <w:left w:val="none" w:sz="0" w:space="0" w:color="auto"/>
                <w:bottom w:val="none" w:sz="0" w:space="0" w:color="auto"/>
                <w:right w:val="none" w:sz="0" w:space="0" w:color="auto"/>
              </w:divBdr>
            </w:div>
            <w:div w:id="500121544">
              <w:marLeft w:val="0"/>
              <w:marRight w:val="0"/>
              <w:marTop w:val="0"/>
              <w:marBottom w:val="0"/>
              <w:divBdr>
                <w:top w:val="none" w:sz="0" w:space="0" w:color="auto"/>
                <w:left w:val="none" w:sz="0" w:space="0" w:color="auto"/>
                <w:bottom w:val="none" w:sz="0" w:space="0" w:color="auto"/>
                <w:right w:val="none" w:sz="0" w:space="0" w:color="auto"/>
              </w:divBdr>
            </w:div>
            <w:div w:id="500121569">
              <w:marLeft w:val="0"/>
              <w:marRight w:val="0"/>
              <w:marTop w:val="0"/>
              <w:marBottom w:val="0"/>
              <w:divBdr>
                <w:top w:val="none" w:sz="0" w:space="0" w:color="auto"/>
                <w:left w:val="none" w:sz="0" w:space="0" w:color="auto"/>
                <w:bottom w:val="none" w:sz="0" w:space="0" w:color="auto"/>
                <w:right w:val="none" w:sz="0" w:space="0" w:color="auto"/>
              </w:divBdr>
            </w:div>
            <w:div w:id="5001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8">
      <w:marLeft w:val="0"/>
      <w:marRight w:val="0"/>
      <w:marTop w:val="0"/>
      <w:marBottom w:val="0"/>
      <w:divBdr>
        <w:top w:val="none" w:sz="0" w:space="0" w:color="auto"/>
        <w:left w:val="none" w:sz="0" w:space="0" w:color="auto"/>
        <w:bottom w:val="none" w:sz="0" w:space="0" w:color="auto"/>
        <w:right w:val="none" w:sz="0" w:space="0" w:color="auto"/>
      </w:divBdr>
      <w:divsChild>
        <w:div w:id="500121692">
          <w:marLeft w:val="0"/>
          <w:marRight w:val="0"/>
          <w:marTop w:val="0"/>
          <w:marBottom w:val="0"/>
          <w:divBdr>
            <w:top w:val="none" w:sz="0" w:space="0" w:color="auto"/>
            <w:left w:val="none" w:sz="0" w:space="0" w:color="auto"/>
            <w:bottom w:val="none" w:sz="0" w:space="0" w:color="auto"/>
            <w:right w:val="none" w:sz="0" w:space="0" w:color="auto"/>
          </w:divBdr>
          <w:divsChild>
            <w:div w:id="5001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9">
      <w:marLeft w:val="0"/>
      <w:marRight w:val="0"/>
      <w:marTop w:val="0"/>
      <w:marBottom w:val="0"/>
      <w:divBdr>
        <w:top w:val="none" w:sz="0" w:space="0" w:color="auto"/>
        <w:left w:val="none" w:sz="0" w:space="0" w:color="auto"/>
        <w:bottom w:val="none" w:sz="0" w:space="0" w:color="auto"/>
        <w:right w:val="none" w:sz="0" w:space="0" w:color="auto"/>
      </w:divBdr>
      <w:divsChild>
        <w:div w:id="500121517">
          <w:marLeft w:val="0"/>
          <w:marRight w:val="0"/>
          <w:marTop w:val="0"/>
          <w:marBottom w:val="0"/>
          <w:divBdr>
            <w:top w:val="none" w:sz="0" w:space="0" w:color="auto"/>
            <w:left w:val="none" w:sz="0" w:space="0" w:color="auto"/>
            <w:bottom w:val="none" w:sz="0" w:space="0" w:color="auto"/>
            <w:right w:val="none" w:sz="0" w:space="0" w:color="auto"/>
          </w:divBdr>
          <w:divsChild>
            <w:div w:id="500121438">
              <w:marLeft w:val="0"/>
              <w:marRight w:val="0"/>
              <w:marTop w:val="0"/>
              <w:marBottom w:val="0"/>
              <w:divBdr>
                <w:top w:val="none" w:sz="0" w:space="0" w:color="auto"/>
                <w:left w:val="none" w:sz="0" w:space="0" w:color="auto"/>
                <w:bottom w:val="none" w:sz="0" w:space="0" w:color="auto"/>
                <w:right w:val="none" w:sz="0" w:space="0" w:color="auto"/>
              </w:divBdr>
            </w:div>
            <w:div w:id="500121571">
              <w:marLeft w:val="0"/>
              <w:marRight w:val="0"/>
              <w:marTop w:val="0"/>
              <w:marBottom w:val="0"/>
              <w:divBdr>
                <w:top w:val="none" w:sz="0" w:space="0" w:color="auto"/>
                <w:left w:val="none" w:sz="0" w:space="0" w:color="auto"/>
                <w:bottom w:val="none" w:sz="0" w:space="0" w:color="auto"/>
                <w:right w:val="none" w:sz="0" w:space="0" w:color="auto"/>
              </w:divBdr>
            </w:div>
            <w:div w:id="500121614">
              <w:marLeft w:val="0"/>
              <w:marRight w:val="0"/>
              <w:marTop w:val="0"/>
              <w:marBottom w:val="0"/>
              <w:divBdr>
                <w:top w:val="none" w:sz="0" w:space="0" w:color="auto"/>
                <w:left w:val="none" w:sz="0" w:space="0" w:color="auto"/>
                <w:bottom w:val="none" w:sz="0" w:space="0" w:color="auto"/>
                <w:right w:val="none" w:sz="0" w:space="0" w:color="auto"/>
              </w:divBdr>
            </w:div>
            <w:div w:id="50012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82">
      <w:marLeft w:val="0"/>
      <w:marRight w:val="0"/>
      <w:marTop w:val="0"/>
      <w:marBottom w:val="0"/>
      <w:divBdr>
        <w:top w:val="none" w:sz="0" w:space="0" w:color="auto"/>
        <w:left w:val="none" w:sz="0" w:space="0" w:color="auto"/>
        <w:bottom w:val="none" w:sz="0" w:space="0" w:color="auto"/>
        <w:right w:val="none" w:sz="0" w:space="0" w:color="auto"/>
      </w:divBdr>
      <w:divsChild>
        <w:div w:id="500121543">
          <w:marLeft w:val="0"/>
          <w:marRight w:val="0"/>
          <w:marTop w:val="0"/>
          <w:marBottom w:val="0"/>
          <w:divBdr>
            <w:top w:val="none" w:sz="0" w:space="0" w:color="auto"/>
            <w:left w:val="none" w:sz="0" w:space="0" w:color="auto"/>
            <w:bottom w:val="none" w:sz="0" w:space="0" w:color="auto"/>
            <w:right w:val="none" w:sz="0" w:space="0" w:color="auto"/>
          </w:divBdr>
          <w:divsChild>
            <w:div w:id="50012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0">
      <w:marLeft w:val="0"/>
      <w:marRight w:val="0"/>
      <w:marTop w:val="0"/>
      <w:marBottom w:val="0"/>
      <w:divBdr>
        <w:top w:val="none" w:sz="0" w:space="0" w:color="auto"/>
        <w:left w:val="none" w:sz="0" w:space="0" w:color="auto"/>
        <w:bottom w:val="none" w:sz="0" w:space="0" w:color="auto"/>
        <w:right w:val="none" w:sz="0" w:space="0" w:color="auto"/>
      </w:divBdr>
      <w:divsChild>
        <w:div w:id="500121462">
          <w:marLeft w:val="0"/>
          <w:marRight w:val="0"/>
          <w:marTop w:val="0"/>
          <w:marBottom w:val="0"/>
          <w:divBdr>
            <w:top w:val="none" w:sz="0" w:space="0" w:color="auto"/>
            <w:left w:val="none" w:sz="0" w:space="0" w:color="auto"/>
            <w:bottom w:val="none" w:sz="0" w:space="0" w:color="auto"/>
            <w:right w:val="none" w:sz="0" w:space="0" w:color="auto"/>
          </w:divBdr>
          <w:divsChild>
            <w:div w:id="500121440">
              <w:marLeft w:val="0"/>
              <w:marRight w:val="0"/>
              <w:marTop w:val="0"/>
              <w:marBottom w:val="0"/>
              <w:divBdr>
                <w:top w:val="none" w:sz="0" w:space="0" w:color="auto"/>
                <w:left w:val="none" w:sz="0" w:space="0" w:color="auto"/>
                <w:bottom w:val="none" w:sz="0" w:space="0" w:color="auto"/>
                <w:right w:val="none" w:sz="0" w:space="0" w:color="auto"/>
              </w:divBdr>
            </w:div>
            <w:div w:id="500121507">
              <w:marLeft w:val="0"/>
              <w:marRight w:val="0"/>
              <w:marTop w:val="0"/>
              <w:marBottom w:val="0"/>
              <w:divBdr>
                <w:top w:val="none" w:sz="0" w:space="0" w:color="auto"/>
                <w:left w:val="none" w:sz="0" w:space="0" w:color="auto"/>
                <w:bottom w:val="none" w:sz="0" w:space="0" w:color="auto"/>
                <w:right w:val="none" w:sz="0" w:space="0" w:color="auto"/>
              </w:divBdr>
            </w:div>
            <w:div w:id="500121565">
              <w:marLeft w:val="0"/>
              <w:marRight w:val="0"/>
              <w:marTop w:val="0"/>
              <w:marBottom w:val="0"/>
              <w:divBdr>
                <w:top w:val="none" w:sz="0" w:space="0" w:color="auto"/>
                <w:left w:val="none" w:sz="0" w:space="0" w:color="auto"/>
                <w:bottom w:val="none" w:sz="0" w:space="0" w:color="auto"/>
                <w:right w:val="none" w:sz="0" w:space="0" w:color="auto"/>
              </w:divBdr>
            </w:div>
            <w:div w:id="50012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3">
      <w:marLeft w:val="0"/>
      <w:marRight w:val="0"/>
      <w:marTop w:val="0"/>
      <w:marBottom w:val="0"/>
      <w:divBdr>
        <w:top w:val="none" w:sz="0" w:space="0" w:color="auto"/>
        <w:left w:val="none" w:sz="0" w:space="0" w:color="auto"/>
        <w:bottom w:val="none" w:sz="0" w:space="0" w:color="auto"/>
        <w:right w:val="none" w:sz="0" w:space="0" w:color="auto"/>
      </w:divBdr>
      <w:divsChild>
        <w:div w:id="500121655">
          <w:marLeft w:val="0"/>
          <w:marRight w:val="0"/>
          <w:marTop w:val="0"/>
          <w:marBottom w:val="0"/>
          <w:divBdr>
            <w:top w:val="none" w:sz="0" w:space="0" w:color="auto"/>
            <w:left w:val="none" w:sz="0" w:space="0" w:color="auto"/>
            <w:bottom w:val="none" w:sz="0" w:space="0" w:color="auto"/>
            <w:right w:val="none" w:sz="0" w:space="0" w:color="auto"/>
          </w:divBdr>
          <w:divsChild>
            <w:div w:id="500121439">
              <w:marLeft w:val="0"/>
              <w:marRight w:val="0"/>
              <w:marTop w:val="0"/>
              <w:marBottom w:val="0"/>
              <w:divBdr>
                <w:top w:val="none" w:sz="0" w:space="0" w:color="auto"/>
                <w:left w:val="none" w:sz="0" w:space="0" w:color="auto"/>
                <w:bottom w:val="none" w:sz="0" w:space="0" w:color="auto"/>
                <w:right w:val="none" w:sz="0" w:space="0" w:color="auto"/>
              </w:divBdr>
            </w:div>
            <w:div w:id="500121448">
              <w:marLeft w:val="0"/>
              <w:marRight w:val="0"/>
              <w:marTop w:val="0"/>
              <w:marBottom w:val="0"/>
              <w:divBdr>
                <w:top w:val="none" w:sz="0" w:space="0" w:color="auto"/>
                <w:left w:val="none" w:sz="0" w:space="0" w:color="auto"/>
                <w:bottom w:val="none" w:sz="0" w:space="0" w:color="auto"/>
                <w:right w:val="none" w:sz="0" w:space="0" w:color="auto"/>
              </w:divBdr>
            </w:div>
            <w:div w:id="500121460">
              <w:marLeft w:val="0"/>
              <w:marRight w:val="0"/>
              <w:marTop w:val="0"/>
              <w:marBottom w:val="0"/>
              <w:divBdr>
                <w:top w:val="none" w:sz="0" w:space="0" w:color="auto"/>
                <w:left w:val="none" w:sz="0" w:space="0" w:color="auto"/>
                <w:bottom w:val="none" w:sz="0" w:space="0" w:color="auto"/>
                <w:right w:val="none" w:sz="0" w:space="0" w:color="auto"/>
              </w:divBdr>
            </w:div>
            <w:div w:id="500121488">
              <w:marLeft w:val="0"/>
              <w:marRight w:val="0"/>
              <w:marTop w:val="0"/>
              <w:marBottom w:val="0"/>
              <w:divBdr>
                <w:top w:val="none" w:sz="0" w:space="0" w:color="auto"/>
                <w:left w:val="none" w:sz="0" w:space="0" w:color="auto"/>
                <w:bottom w:val="none" w:sz="0" w:space="0" w:color="auto"/>
                <w:right w:val="none" w:sz="0" w:space="0" w:color="auto"/>
              </w:divBdr>
            </w:div>
            <w:div w:id="500121540">
              <w:marLeft w:val="0"/>
              <w:marRight w:val="0"/>
              <w:marTop w:val="0"/>
              <w:marBottom w:val="0"/>
              <w:divBdr>
                <w:top w:val="none" w:sz="0" w:space="0" w:color="auto"/>
                <w:left w:val="none" w:sz="0" w:space="0" w:color="auto"/>
                <w:bottom w:val="none" w:sz="0" w:space="0" w:color="auto"/>
                <w:right w:val="none" w:sz="0" w:space="0" w:color="auto"/>
              </w:divBdr>
            </w:div>
            <w:div w:id="500121546">
              <w:marLeft w:val="0"/>
              <w:marRight w:val="0"/>
              <w:marTop w:val="0"/>
              <w:marBottom w:val="0"/>
              <w:divBdr>
                <w:top w:val="none" w:sz="0" w:space="0" w:color="auto"/>
                <w:left w:val="none" w:sz="0" w:space="0" w:color="auto"/>
                <w:bottom w:val="none" w:sz="0" w:space="0" w:color="auto"/>
                <w:right w:val="none" w:sz="0" w:space="0" w:color="auto"/>
              </w:divBdr>
            </w:div>
            <w:div w:id="500121579">
              <w:marLeft w:val="0"/>
              <w:marRight w:val="0"/>
              <w:marTop w:val="0"/>
              <w:marBottom w:val="0"/>
              <w:divBdr>
                <w:top w:val="none" w:sz="0" w:space="0" w:color="auto"/>
                <w:left w:val="none" w:sz="0" w:space="0" w:color="auto"/>
                <w:bottom w:val="none" w:sz="0" w:space="0" w:color="auto"/>
                <w:right w:val="none" w:sz="0" w:space="0" w:color="auto"/>
              </w:divBdr>
            </w:div>
            <w:div w:id="500121617">
              <w:marLeft w:val="0"/>
              <w:marRight w:val="0"/>
              <w:marTop w:val="0"/>
              <w:marBottom w:val="0"/>
              <w:divBdr>
                <w:top w:val="none" w:sz="0" w:space="0" w:color="auto"/>
                <w:left w:val="none" w:sz="0" w:space="0" w:color="auto"/>
                <w:bottom w:val="none" w:sz="0" w:space="0" w:color="auto"/>
                <w:right w:val="none" w:sz="0" w:space="0" w:color="auto"/>
              </w:divBdr>
            </w:div>
            <w:div w:id="500121693">
              <w:marLeft w:val="0"/>
              <w:marRight w:val="0"/>
              <w:marTop w:val="0"/>
              <w:marBottom w:val="0"/>
              <w:divBdr>
                <w:top w:val="none" w:sz="0" w:space="0" w:color="auto"/>
                <w:left w:val="none" w:sz="0" w:space="0" w:color="auto"/>
                <w:bottom w:val="none" w:sz="0" w:space="0" w:color="auto"/>
                <w:right w:val="none" w:sz="0" w:space="0" w:color="auto"/>
              </w:divBdr>
            </w:div>
            <w:div w:id="5001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5">
      <w:marLeft w:val="0"/>
      <w:marRight w:val="0"/>
      <w:marTop w:val="0"/>
      <w:marBottom w:val="0"/>
      <w:divBdr>
        <w:top w:val="none" w:sz="0" w:space="0" w:color="auto"/>
        <w:left w:val="none" w:sz="0" w:space="0" w:color="auto"/>
        <w:bottom w:val="none" w:sz="0" w:space="0" w:color="auto"/>
        <w:right w:val="none" w:sz="0" w:space="0" w:color="auto"/>
      </w:divBdr>
      <w:divsChild>
        <w:div w:id="500121623">
          <w:marLeft w:val="0"/>
          <w:marRight w:val="0"/>
          <w:marTop w:val="0"/>
          <w:marBottom w:val="0"/>
          <w:divBdr>
            <w:top w:val="none" w:sz="0" w:space="0" w:color="auto"/>
            <w:left w:val="none" w:sz="0" w:space="0" w:color="auto"/>
            <w:bottom w:val="none" w:sz="0" w:space="0" w:color="auto"/>
            <w:right w:val="none" w:sz="0" w:space="0" w:color="auto"/>
          </w:divBdr>
          <w:divsChild>
            <w:div w:id="50012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9">
      <w:marLeft w:val="0"/>
      <w:marRight w:val="0"/>
      <w:marTop w:val="0"/>
      <w:marBottom w:val="0"/>
      <w:divBdr>
        <w:top w:val="none" w:sz="0" w:space="0" w:color="auto"/>
        <w:left w:val="none" w:sz="0" w:space="0" w:color="auto"/>
        <w:bottom w:val="none" w:sz="0" w:space="0" w:color="auto"/>
        <w:right w:val="none" w:sz="0" w:space="0" w:color="auto"/>
      </w:divBdr>
      <w:divsChild>
        <w:div w:id="500121433">
          <w:marLeft w:val="0"/>
          <w:marRight w:val="0"/>
          <w:marTop w:val="0"/>
          <w:marBottom w:val="0"/>
          <w:divBdr>
            <w:top w:val="none" w:sz="0" w:space="0" w:color="auto"/>
            <w:left w:val="none" w:sz="0" w:space="0" w:color="auto"/>
            <w:bottom w:val="none" w:sz="0" w:space="0" w:color="auto"/>
            <w:right w:val="none" w:sz="0" w:space="0" w:color="auto"/>
          </w:divBdr>
        </w:div>
        <w:div w:id="500121434">
          <w:marLeft w:val="0"/>
          <w:marRight w:val="0"/>
          <w:marTop w:val="0"/>
          <w:marBottom w:val="0"/>
          <w:divBdr>
            <w:top w:val="none" w:sz="0" w:space="0" w:color="auto"/>
            <w:left w:val="none" w:sz="0" w:space="0" w:color="auto"/>
            <w:bottom w:val="none" w:sz="0" w:space="0" w:color="auto"/>
            <w:right w:val="none" w:sz="0" w:space="0" w:color="auto"/>
          </w:divBdr>
        </w:div>
        <w:div w:id="500121437">
          <w:marLeft w:val="0"/>
          <w:marRight w:val="0"/>
          <w:marTop w:val="0"/>
          <w:marBottom w:val="0"/>
          <w:divBdr>
            <w:top w:val="none" w:sz="0" w:space="0" w:color="auto"/>
            <w:left w:val="none" w:sz="0" w:space="0" w:color="auto"/>
            <w:bottom w:val="none" w:sz="0" w:space="0" w:color="auto"/>
            <w:right w:val="none" w:sz="0" w:space="0" w:color="auto"/>
          </w:divBdr>
        </w:div>
        <w:div w:id="500121458">
          <w:marLeft w:val="0"/>
          <w:marRight w:val="0"/>
          <w:marTop w:val="0"/>
          <w:marBottom w:val="0"/>
          <w:divBdr>
            <w:top w:val="none" w:sz="0" w:space="0" w:color="auto"/>
            <w:left w:val="none" w:sz="0" w:space="0" w:color="auto"/>
            <w:bottom w:val="none" w:sz="0" w:space="0" w:color="auto"/>
            <w:right w:val="none" w:sz="0" w:space="0" w:color="auto"/>
          </w:divBdr>
        </w:div>
        <w:div w:id="500121468">
          <w:marLeft w:val="0"/>
          <w:marRight w:val="0"/>
          <w:marTop w:val="0"/>
          <w:marBottom w:val="0"/>
          <w:divBdr>
            <w:top w:val="none" w:sz="0" w:space="0" w:color="auto"/>
            <w:left w:val="none" w:sz="0" w:space="0" w:color="auto"/>
            <w:bottom w:val="none" w:sz="0" w:space="0" w:color="auto"/>
            <w:right w:val="none" w:sz="0" w:space="0" w:color="auto"/>
          </w:divBdr>
        </w:div>
        <w:div w:id="500121481">
          <w:marLeft w:val="0"/>
          <w:marRight w:val="0"/>
          <w:marTop w:val="0"/>
          <w:marBottom w:val="0"/>
          <w:divBdr>
            <w:top w:val="none" w:sz="0" w:space="0" w:color="auto"/>
            <w:left w:val="none" w:sz="0" w:space="0" w:color="auto"/>
            <w:bottom w:val="none" w:sz="0" w:space="0" w:color="auto"/>
            <w:right w:val="none" w:sz="0" w:space="0" w:color="auto"/>
          </w:divBdr>
        </w:div>
        <w:div w:id="500121486">
          <w:marLeft w:val="0"/>
          <w:marRight w:val="0"/>
          <w:marTop w:val="0"/>
          <w:marBottom w:val="0"/>
          <w:divBdr>
            <w:top w:val="none" w:sz="0" w:space="0" w:color="auto"/>
            <w:left w:val="none" w:sz="0" w:space="0" w:color="auto"/>
            <w:bottom w:val="none" w:sz="0" w:space="0" w:color="auto"/>
            <w:right w:val="none" w:sz="0" w:space="0" w:color="auto"/>
          </w:divBdr>
        </w:div>
        <w:div w:id="500121518">
          <w:marLeft w:val="0"/>
          <w:marRight w:val="0"/>
          <w:marTop w:val="0"/>
          <w:marBottom w:val="0"/>
          <w:divBdr>
            <w:top w:val="none" w:sz="0" w:space="0" w:color="auto"/>
            <w:left w:val="none" w:sz="0" w:space="0" w:color="auto"/>
            <w:bottom w:val="none" w:sz="0" w:space="0" w:color="auto"/>
            <w:right w:val="none" w:sz="0" w:space="0" w:color="auto"/>
          </w:divBdr>
        </w:div>
        <w:div w:id="500121519">
          <w:marLeft w:val="0"/>
          <w:marRight w:val="0"/>
          <w:marTop w:val="0"/>
          <w:marBottom w:val="0"/>
          <w:divBdr>
            <w:top w:val="none" w:sz="0" w:space="0" w:color="auto"/>
            <w:left w:val="none" w:sz="0" w:space="0" w:color="auto"/>
            <w:bottom w:val="none" w:sz="0" w:space="0" w:color="auto"/>
            <w:right w:val="none" w:sz="0" w:space="0" w:color="auto"/>
          </w:divBdr>
        </w:div>
        <w:div w:id="500121536">
          <w:marLeft w:val="0"/>
          <w:marRight w:val="0"/>
          <w:marTop w:val="0"/>
          <w:marBottom w:val="0"/>
          <w:divBdr>
            <w:top w:val="none" w:sz="0" w:space="0" w:color="auto"/>
            <w:left w:val="none" w:sz="0" w:space="0" w:color="auto"/>
            <w:bottom w:val="none" w:sz="0" w:space="0" w:color="auto"/>
            <w:right w:val="none" w:sz="0" w:space="0" w:color="auto"/>
          </w:divBdr>
        </w:div>
        <w:div w:id="500121586">
          <w:marLeft w:val="0"/>
          <w:marRight w:val="0"/>
          <w:marTop w:val="0"/>
          <w:marBottom w:val="0"/>
          <w:divBdr>
            <w:top w:val="none" w:sz="0" w:space="0" w:color="auto"/>
            <w:left w:val="none" w:sz="0" w:space="0" w:color="auto"/>
            <w:bottom w:val="none" w:sz="0" w:space="0" w:color="auto"/>
            <w:right w:val="none" w:sz="0" w:space="0" w:color="auto"/>
          </w:divBdr>
        </w:div>
        <w:div w:id="500121597">
          <w:marLeft w:val="0"/>
          <w:marRight w:val="0"/>
          <w:marTop w:val="0"/>
          <w:marBottom w:val="0"/>
          <w:divBdr>
            <w:top w:val="none" w:sz="0" w:space="0" w:color="auto"/>
            <w:left w:val="none" w:sz="0" w:space="0" w:color="auto"/>
            <w:bottom w:val="none" w:sz="0" w:space="0" w:color="auto"/>
            <w:right w:val="none" w:sz="0" w:space="0" w:color="auto"/>
          </w:divBdr>
        </w:div>
        <w:div w:id="500121601">
          <w:marLeft w:val="0"/>
          <w:marRight w:val="0"/>
          <w:marTop w:val="0"/>
          <w:marBottom w:val="0"/>
          <w:divBdr>
            <w:top w:val="none" w:sz="0" w:space="0" w:color="auto"/>
            <w:left w:val="none" w:sz="0" w:space="0" w:color="auto"/>
            <w:bottom w:val="none" w:sz="0" w:space="0" w:color="auto"/>
            <w:right w:val="none" w:sz="0" w:space="0" w:color="auto"/>
          </w:divBdr>
        </w:div>
        <w:div w:id="500121603">
          <w:marLeft w:val="0"/>
          <w:marRight w:val="0"/>
          <w:marTop w:val="0"/>
          <w:marBottom w:val="0"/>
          <w:divBdr>
            <w:top w:val="none" w:sz="0" w:space="0" w:color="auto"/>
            <w:left w:val="none" w:sz="0" w:space="0" w:color="auto"/>
            <w:bottom w:val="none" w:sz="0" w:space="0" w:color="auto"/>
            <w:right w:val="none" w:sz="0" w:space="0" w:color="auto"/>
          </w:divBdr>
        </w:div>
        <w:div w:id="500121612">
          <w:marLeft w:val="0"/>
          <w:marRight w:val="0"/>
          <w:marTop w:val="0"/>
          <w:marBottom w:val="0"/>
          <w:divBdr>
            <w:top w:val="none" w:sz="0" w:space="0" w:color="auto"/>
            <w:left w:val="none" w:sz="0" w:space="0" w:color="auto"/>
            <w:bottom w:val="none" w:sz="0" w:space="0" w:color="auto"/>
            <w:right w:val="none" w:sz="0" w:space="0" w:color="auto"/>
          </w:divBdr>
        </w:div>
        <w:div w:id="500121624">
          <w:marLeft w:val="0"/>
          <w:marRight w:val="0"/>
          <w:marTop w:val="0"/>
          <w:marBottom w:val="0"/>
          <w:divBdr>
            <w:top w:val="none" w:sz="0" w:space="0" w:color="auto"/>
            <w:left w:val="none" w:sz="0" w:space="0" w:color="auto"/>
            <w:bottom w:val="none" w:sz="0" w:space="0" w:color="auto"/>
            <w:right w:val="none" w:sz="0" w:space="0" w:color="auto"/>
          </w:divBdr>
        </w:div>
        <w:div w:id="500121632">
          <w:marLeft w:val="0"/>
          <w:marRight w:val="0"/>
          <w:marTop w:val="0"/>
          <w:marBottom w:val="0"/>
          <w:divBdr>
            <w:top w:val="none" w:sz="0" w:space="0" w:color="auto"/>
            <w:left w:val="none" w:sz="0" w:space="0" w:color="auto"/>
            <w:bottom w:val="none" w:sz="0" w:space="0" w:color="auto"/>
            <w:right w:val="none" w:sz="0" w:space="0" w:color="auto"/>
          </w:divBdr>
        </w:div>
        <w:div w:id="500121639">
          <w:marLeft w:val="0"/>
          <w:marRight w:val="0"/>
          <w:marTop w:val="0"/>
          <w:marBottom w:val="0"/>
          <w:divBdr>
            <w:top w:val="none" w:sz="0" w:space="0" w:color="auto"/>
            <w:left w:val="none" w:sz="0" w:space="0" w:color="auto"/>
            <w:bottom w:val="none" w:sz="0" w:space="0" w:color="auto"/>
            <w:right w:val="none" w:sz="0" w:space="0" w:color="auto"/>
          </w:divBdr>
        </w:div>
        <w:div w:id="500121663">
          <w:marLeft w:val="0"/>
          <w:marRight w:val="0"/>
          <w:marTop w:val="0"/>
          <w:marBottom w:val="0"/>
          <w:divBdr>
            <w:top w:val="none" w:sz="0" w:space="0" w:color="auto"/>
            <w:left w:val="none" w:sz="0" w:space="0" w:color="auto"/>
            <w:bottom w:val="none" w:sz="0" w:space="0" w:color="auto"/>
            <w:right w:val="none" w:sz="0" w:space="0" w:color="auto"/>
          </w:divBdr>
        </w:div>
        <w:div w:id="500121672">
          <w:marLeft w:val="0"/>
          <w:marRight w:val="0"/>
          <w:marTop w:val="0"/>
          <w:marBottom w:val="0"/>
          <w:divBdr>
            <w:top w:val="none" w:sz="0" w:space="0" w:color="auto"/>
            <w:left w:val="none" w:sz="0" w:space="0" w:color="auto"/>
            <w:bottom w:val="none" w:sz="0" w:space="0" w:color="auto"/>
            <w:right w:val="none" w:sz="0" w:space="0" w:color="auto"/>
          </w:divBdr>
        </w:div>
        <w:div w:id="500121674">
          <w:marLeft w:val="0"/>
          <w:marRight w:val="0"/>
          <w:marTop w:val="0"/>
          <w:marBottom w:val="0"/>
          <w:divBdr>
            <w:top w:val="none" w:sz="0" w:space="0" w:color="auto"/>
            <w:left w:val="none" w:sz="0" w:space="0" w:color="auto"/>
            <w:bottom w:val="none" w:sz="0" w:space="0" w:color="auto"/>
            <w:right w:val="none" w:sz="0" w:space="0" w:color="auto"/>
          </w:divBdr>
        </w:div>
        <w:div w:id="500121683">
          <w:marLeft w:val="0"/>
          <w:marRight w:val="0"/>
          <w:marTop w:val="0"/>
          <w:marBottom w:val="0"/>
          <w:divBdr>
            <w:top w:val="none" w:sz="0" w:space="0" w:color="auto"/>
            <w:left w:val="none" w:sz="0" w:space="0" w:color="auto"/>
            <w:bottom w:val="none" w:sz="0" w:space="0" w:color="auto"/>
            <w:right w:val="none" w:sz="0" w:space="0" w:color="auto"/>
          </w:divBdr>
        </w:div>
        <w:div w:id="500121689">
          <w:marLeft w:val="0"/>
          <w:marRight w:val="0"/>
          <w:marTop w:val="0"/>
          <w:marBottom w:val="0"/>
          <w:divBdr>
            <w:top w:val="none" w:sz="0" w:space="0" w:color="auto"/>
            <w:left w:val="none" w:sz="0" w:space="0" w:color="auto"/>
            <w:bottom w:val="none" w:sz="0" w:space="0" w:color="auto"/>
            <w:right w:val="none" w:sz="0" w:space="0" w:color="auto"/>
          </w:divBdr>
        </w:div>
        <w:div w:id="500121711">
          <w:marLeft w:val="0"/>
          <w:marRight w:val="0"/>
          <w:marTop w:val="0"/>
          <w:marBottom w:val="0"/>
          <w:divBdr>
            <w:top w:val="none" w:sz="0" w:space="0" w:color="auto"/>
            <w:left w:val="none" w:sz="0" w:space="0" w:color="auto"/>
            <w:bottom w:val="none" w:sz="0" w:space="0" w:color="auto"/>
            <w:right w:val="none" w:sz="0" w:space="0" w:color="auto"/>
          </w:divBdr>
        </w:div>
        <w:div w:id="500121712">
          <w:marLeft w:val="0"/>
          <w:marRight w:val="0"/>
          <w:marTop w:val="0"/>
          <w:marBottom w:val="0"/>
          <w:divBdr>
            <w:top w:val="none" w:sz="0" w:space="0" w:color="auto"/>
            <w:left w:val="none" w:sz="0" w:space="0" w:color="auto"/>
            <w:bottom w:val="none" w:sz="0" w:space="0" w:color="auto"/>
            <w:right w:val="none" w:sz="0" w:space="0" w:color="auto"/>
          </w:divBdr>
        </w:div>
        <w:div w:id="500121717">
          <w:marLeft w:val="0"/>
          <w:marRight w:val="0"/>
          <w:marTop w:val="0"/>
          <w:marBottom w:val="0"/>
          <w:divBdr>
            <w:top w:val="none" w:sz="0" w:space="0" w:color="auto"/>
            <w:left w:val="none" w:sz="0" w:space="0" w:color="auto"/>
            <w:bottom w:val="none" w:sz="0" w:space="0" w:color="auto"/>
            <w:right w:val="none" w:sz="0" w:space="0" w:color="auto"/>
          </w:divBdr>
        </w:div>
        <w:div w:id="500121720">
          <w:marLeft w:val="0"/>
          <w:marRight w:val="0"/>
          <w:marTop w:val="0"/>
          <w:marBottom w:val="0"/>
          <w:divBdr>
            <w:top w:val="none" w:sz="0" w:space="0" w:color="auto"/>
            <w:left w:val="none" w:sz="0" w:space="0" w:color="auto"/>
            <w:bottom w:val="none" w:sz="0" w:space="0" w:color="auto"/>
            <w:right w:val="none" w:sz="0" w:space="0" w:color="auto"/>
          </w:divBdr>
        </w:div>
        <w:div w:id="500121734">
          <w:marLeft w:val="0"/>
          <w:marRight w:val="0"/>
          <w:marTop w:val="0"/>
          <w:marBottom w:val="0"/>
          <w:divBdr>
            <w:top w:val="none" w:sz="0" w:space="0" w:color="auto"/>
            <w:left w:val="none" w:sz="0" w:space="0" w:color="auto"/>
            <w:bottom w:val="none" w:sz="0" w:space="0" w:color="auto"/>
            <w:right w:val="none" w:sz="0" w:space="0" w:color="auto"/>
          </w:divBdr>
        </w:div>
        <w:div w:id="500121736">
          <w:marLeft w:val="0"/>
          <w:marRight w:val="0"/>
          <w:marTop w:val="0"/>
          <w:marBottom w:val="0"/>
          <w:divBdr>
            <w:top w:val="none" w:sz="0" w:space="0" w:color="auto"/>
            <w:left w:val="none" w:sz="0" w:space="0" w:color="auto"/>
            <w:bottom w:val="none" w:sz="0" w:space="0" w:color="auto"/>
            <w:right w:val="none" w:sz="0" w:space="0" w:color="auto"/>
          </w:divBdr>
        </w:div>
        <w:div w:id="500121741">
          <w:marLeft w:val="0"/>
          <w:marRight w:val="0"/>
          <w:marTop w:val="0"/>
          <w:marBottom w:val="0"/>
          <w:divBdr>
            <w:top w:val="none" w:sz="0" w:space="0" w:color="auto"/>
            <w:left w:val="none" w:sz="0" w:space="0" w:color="auto"/>
            <w:bottom w:val="none" w:sz="0" w:space="0" w:color="auto"/>
            <w:right w:val="none" w:sz="0" w:space="0" w:color="auto"/>
          </w:divBdr>
        </w:div>
      </w:divsChild>
    </w:div>
    <w:div w:id="500121516">
      <w:marLeft w:val="0"/>
      <w:marRight w:val="0"/>
      <w:marTop w:val="0"/>
      <w:marBottom w:val="0"/>
      <w:divBdr>
        <w:top w:val="none" w:sz="0" w:space="0" w:color="auto"/>
        <w:left w:val="none" w:sz="0" w:space="0" w:color="auto"/>
        <w:bottom w:val="none" w:sz="0" w:space="0" w:color="auto"/>
        <w:right w:val="none" w:sz="0" w:space="0" w:color="auto"/>
      </w:divBdr>
      <w:divsChild>
        <w:div w:id="500121590">
          <w:marLeft w:val="0"/>
          <w:marRight w:val="0"/>
          <w:marTop w:val="0"/>
          <w:marBottom w:val="0"/>
          <w:divBdr>
            <w:top w:val="none" w:sz="0" w:space="0" w:color="auto"/>
            <w:left w:val="none" w:sz="0" w:space="0" w:color="auto"/>
            <w:bottom w:val="none" w:sz="0" w:space="0" w:color="auto"/>
            <w:right w:val="none" w:sz="0" w:space="0" w:color="auto"/>
          </w:divBdr>
          <w:divsChild>
            <w:div w:id="500121547">
              <w:marLeft w:val="0"/>
              <w:marRight w:val="0"/>
              <w:marTop w:val="0"/>
              <w:marBottom w:val="0"/>
              <w:divBdr>
                <w:top w:val="none" w:sz="0" w:space="0" w:color="auto"/>
                <w:left w:val="none" w:sz="0" w:space="0" w:color="auto"/>
                <w:bottom w:val="none" w:sz="0" w:space="0" w:color="auto"/>
                <w:right w:val="none" w:sz="0" w:space="0" w:color="auto"/>
              </w:divBdr>
            </w:div>
            <w:div w:id="500121562">
              <w:marLeft w:val="0"/>
              <w:marRight w:val="0"/>
              <w:marTop w:val="0"/>
              <w:marBottom w:val="0"/>
              <w:divBdr>
                <w:top w:val="none" w:sz="0" w:space="0" w:color="auto"/>
                <w:left w:val="none" w:sz="0" w:space="0" w:color="auto"/>
                <w:bottom w:val="none" w:sz="0" w:space="0" w:color="auto"/>
                <w:right w:val="none" w:sz="0" w:space="0" w:color="auto"/>
              </w:divBdr>
            </w:div>
            <w:div w:id="500121656">
              <w:marLeft w:val="0"/>
              <w:marRight w:val="0"/>
              <w:marTop w:val="0"/>
              <w:marBottom w:val="0"/>
              <w:divBdr>
                <w:top w:val="none" w:sz="0" w:space="0" w:color="auto"/>
                <w:left w:val="none" w:sz="0" w:space="0" w:color="auto"/>
                <w:bottom w:val="none" w:sz="0" w:space="0" w:color="auto"/>
                <w:right w:val="none" w:sz="0" w:space="0" w:color="auto"/>
              </w:divBdr>
            </w:div>
            <w:div w:id="500121694">
              <w:marLeft w:val="0"/>
              <w:marRight w:val="0"/>
              <w:marTop w:val="0"/>
              <w:marBottom w:val="0"/>
              <w:divBdr>
                <w:top w:val="none" w:sz="0" w:space="0" w:color="auto"/>
                <w:left w:val="none" w:sz="0" w:space="0" w:color="auto"/>
                <w:bottom w:val="none" w:sz="0" w:space="0" w:color="auto"/>
                <w:right w:val="none" w:sz="0" w:space="0" w:color="auto"/>
              </w:divBdr>
            </w:div>
            <w:div w:id="500121698">
              <w:marLeft w:val="0"/>
              <w:marRight w:val="0"/>
              <w:marTop w:val="0"/>
              <w:marBottom w:val="0"/>
              <w:divBdr>
                <w:top w:val="none" w:sz="0" w:space="0" w:color="auto"/>
                <w:left w:val="none" w:sz="0" w:space="0" w:color="auto"/>
                <w:bottom w:val="none" w:sz="0" w:space="0" w:color="auto"/>
                <w:right w:val="none" w:sz="0" w:space="0" w:color="auto"/>
              </w:divBdr>
            </w:div>
            <w:div w:id="5001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3">
      <w:marLeft w:val="0"/>
      <w:marRight w:val="0"/>
      <w:marTop w:val="0"/>
      <w:marBottom w:val="0"/>
      <w:divBdr>
        <w:top w:val="none" w:sz="0" w:space="0" w:color="auto"/>
        <w:left w:val="none" w:sz="0" w:space="0" w:color="auto"/>
        <w:bottom w:val="none" w:sz="0" w:space="0" w:color="auto"/>
        <w:right w:val="none" w:sz="0" w:space="0" w:color="auto"/>
      </w:divBdr>
      <w:divsChild>
        <w:div w:id="500121476">
          <w:marLeft w:val="0"/>
          <w:marRight w:val="0"/>
          <w:marTop w:val="0"/>
          <w:marBottom w:val="0"/>
          <w:divBdr>
            <w:top w:val="none" w:sz="0" w:space="0" w:color="auto"/>
            <w:left w:val="none" w:sz="0" w:space="0" w:color="auto"/>
            <w:bottom w:val="none" w:sz="0" w:space="0" w:color="auto"/>
            <w:right w:val="none" w:sz="0" w:space="0" w:color="auto"/>
          </w:divBdr>
          <w:divsChild>
            <w:div w:id="50012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6">
      <w:marLeft w:val="0"/>
      <w:marRight w:val="0"/>
      <w:marTop w:val="0"/>
      <w:marBottom w:val="0"/>
      <w:divBdr>
        <w:top w:val="none" w:sz="0" w:space="0" w:color="auto"/>
        <w:left w:val="none" w:sz="0" w:space="0" w:color="auto"/>
        <w:bottom w:val="none" w:sz="0" w:space="0" w:color="auto"/>
        <w:right w:val="none" w:sz="0" w:space="0" w:color="auto"/>
      </w:divBdr>
      <w:divsChild>
        <w:div w:id="500121716">
          <w:marLeft w:val="0"/>
          <w:marRight w:val="0"/>
          <w:marTop w:val="0"/>
          <w:marBottom w:val="0"/>
          <w:divBdr>
            <w:top w:val="none" w:sz="0" w:space="0" w:color="auto"/>
            <w:left w:val="none" w:sz="0" w:space="0" w:color="auto"/>
            <w:bottom w:val="none" w:sz="0" w:space="0" w:color="auto"/>
            <w:right w:val="none" w:sz="0" w:space="0" w:color="auto"/>
          </w:divBdr>
          <w:divsChild>
            <w:div w:id="500121446">
              <w:marLeft w:val="0"/>
              <w:marRight w:val="0"/>
              <w:marTop w:val="0"/>
              <w:marBottom w:val="0"/>
              <w:divBdr>
                <w:top w:val="none" w:sz="0" w:space="0" w:color="auto"/>
                <w:left w:val="none" w:sz="0" w:space="0" w:color="auto"/>
                <w:bottom w:val="none" w:sz="0" w:space="0" w:color="auto"/>
                <w:right w:val="none" w:sz="0" w:space="0" w:color="auto"/>
              </w:divBdr>
            </w:div>
            <w:div w:id="500121459">
              <w:marLeft w:val="0"/>
              <w:marRight w:val="0"/>
              <w:marTop w:val="0"/>
              <w:marBottom w:val="0"/>
              <w:divBdr>
                <w:top w:val="none" w:sz="0" w:space="0" w:color="auto"/>
                <w:left w:val="none" w:sz="0" w:space="0" w:color="auto"/>
                <w:bottom w:val="none" w:sz="0" w:space="0" w:color="auto"/>
                <w:right w:val="none" w:sz="0" w:space="0" w:color="auto"/>
              </w:divBdr>
            </w:div>
            <w:div w:id="500121513">
              <w:marLeft w:val="0"/>
              <w:marRight w:val="0"/>
              <w:marTop w:val="0"/>
              <w:marBottom w:val="0"/>
              <w:divBdr>
                <w:top w:val="none" w:sz="0" w:space="0" w:color="auto"/>
                <w:left w:val="none" w:sz="0" w:space="0" w:color="auto"/>
                <w:bottom w:val="none" w:sz="0" w:space="0" w:color="auto"/>
                <w:right w:val="none" w:sz="0" w:space="0" w:color="auto"/>
              </w:divBdr>
            </w:div>
            <w:div w:id="500121615">
              <w:marLeft w:val="0"/>
              <w:marRight w:val="0"/>
              <w:marTop w:val="0"/>
              <w:marBottom w:val="0"/>
              <w:divBdr>
                <w:top w:val="none" w:sz="0" w:space="0" w:color="auto"/>
                <w:left w:val="none" w:sz="0" w:space="0" w:color="auto"/>
                <w:bottom w:val="none" w:sz="0" w:space="0" w:color="auto"/>
                <w:right w:val="none" w:sz="0" w:space="0" w:color="auto"/>
              </w:divBdr>
            </w:div>
            <w:div w:id="50012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32">
      <w:marLeft w:val="0"/>
      <w:marRight w:val="0"/>
      <w:marTop w:val="0"/>
      <w:marBottom w:val="0"/>
      <w:divBdr>
        <w:top w:val="none" w:sz="0" w:space="0" w:color="auto"/>
        <w:left w:val="none" w:sz="0" w:space="0" w:color="auto"/>
        <w:bottom w:val="none" w:sz="0" w:space="0" w:color="auto"/>
        <w:right w:val="none" w:sz="0" w:space="0" w:color="auto"/>
      </w:divBdr>
      <w:divsChild>
        <w:div w:id="500121535">
          <w:marLeft w:val="0"/>
          <w:marRight w:val="0"/>
          <w:marTop w:val="0"/>
          <w:marBottom w:val="0"/>
          <w:divBdr>
            <w:top w:val="none" w:sz="0" w:space="0" w:color="auto"/>
            <w:left w:val="none" w:sz="0" w:space="0" w:color="auto"/>
            <w:bottom w:val="none" w:sz="0" w:space="0" w:color="auto"/>
            <w:right w:val="none" w:sz="0" w:space="0" w:color="auto"/>
          </w:divBdr>
        </w:div>
        <w:div w:id="500121560">
          <w:marLeft w:val="0"/>
          <w:marRight w:val="0"/>
          <w:marTop w:val="0"/>
          <w:marBottom w:val="0"/>
          <w:divBdr>
            <w:top w:val="none" w:sz="0" w:space="0" w:color="auto"/>
            <w:left w:val="none" w:sz="0" w:space="0" w:color="auto"/>
            <w:bottom w:val="none" w:sz="0" w:space="0" w:color="auto"/>
            <w:right w:val="none" w:sz="0" w:space="0" w:color="auto"/>
          </w:divBdr>
        </w:div>
        <w:div w:id="500121561">
          <w:marLeft w:val="0"/>
          <w:marRight w:val="0"/>
          <w:marTop w:val="0"/>
          <w:marBottom w:val="0"/>
          <w:divBdr>
            <w:top w:val="none" w:sz="0" w:space="0" w:color="auto"/>
            <w:left w:val="none" w:sz="0" w:space="0" w:color="auto"/>
            <w:bottom w:val="none" w:sz="0" w:space="0" w:color="auto"/>
            <w:right w:val="none" w:sz="0" w:space="0" w:color="auto"/>
          </w:divBdr>
        </w:div>
        <w:div w:id="500121564">
          <w:marLeft w:val="0"/>
          <w:marRight w:val="0"/>
          <w:marTop w:val="0"/>
          <w:marBottom w:val="0"/>
          <w:divBdr>
            <w:top w:val="none" w:sz="0" w:space="0" w:color="auto"/>
            <w:left w:val="none" w:sz="0" w:space="0" w:color="auto"/>
            <w:bottom w:val="none" w:sz="0" w:space="0" w:color="auto"/>
            <w:right w:val="none" w:sz="0" w:space="0" w:color="auto"/>
          </w:divBdr>
        </w:div>
        <w:div w:id="500121578">
          <w:marLeft w:val="0"/>
          <w:marRight w:val="0"/>
          <w:marTop w:val="0"/>
          <w:marBottom w:val="0"/>
          <w:divBdr>
            <w:top w:val="none" w:sz="0" w:space="0" w:color="auto"/>
            <w:left w:val="none" w:sz="0" w:space="0" w:color="auto"/>
            <w:bottom w:val="none" w:sz="0" w:space="0" w:color="auto"/>
            <w:right w:val="none" w:sz="0" w:space="0" w:color="auto"/>
          </w:divBdr>
        </w:div>
        <w:div w:id="500121686">
          <w:marLeft w:val="0"/>
          <w:marRight w:val="0"/>
          <w:marTop w:val="0"/>
          <w:marBottom w:val="0"/>
          <w:divBdr>
            <w:top w:val="none" w:sz="0" w:space="0" w:color="auto"/>
            <w:left w:val="none" w:sz="0" w:space="0" w:color="auto"/>
            <w:bottom w:val="none" w:sz="0" w:space="0" w:color="auto"/>
            <w:right w:val="none" w:sz="0" w:space="0" w:color="auto"/>
          </w:divBdr>
        </w:div>
      </w:divsChild>
    </w:div>
    <w:div w:id="500121552">
      <w:marLeft w:val="0"/>
      <w:marRight w:val="0"/>
      <w:marTop w:val="0"/>
      <w:marBottom w:val="0"/>
      <w:divBdr>
        <w:top w:val="none" w:sz="0" w:space="0" w:color="auto"/>
        <w:left w:val="none" w:sz="0" w:space="0" w:color="auto"/>
        <w:bottom w:val="none" w:sz="0" w:space="0" w:color="auto"/>
        <w:right w:val="none" w:sz="0" w:space="0" w:color="auto"/>
      </w:divBdr>
      <w:divsChild>
        <w:div w:id="500121676">
          <w:marLeft w:val="0"/>
          <w:marRight w:val="0"/>
          <w:marTop w:val="0"/>
          <w:marBottom w:val="0"/>
          <w:divBdr>
            <w:top w:val="none" w:sz="0" w:space="0" w:color="auto"/>
            <w:left w:val="none" w:sz="0" w:space="0" w:color="auto"/>
            <w:bottom w:val="none" w:sz="0" w:space="0" w:color="auto"/>
            <w:right w:val="none" w:sz="0" w:space="0" w:color="auto"/>
          </w:divBdr>
          <w:divsChild>
            <w:div w:id="500121472">
              <w:marLeft w:val="0"/>
              <w:marRight w:val="0"/>
              <w:marTop w:val="0"/>
              <w:marBottom w:val="0"/>
              <w:divBdr>
                <w:top w:val="none" w:sz="0" w:space="0" w:color="auto"/>
                <w:left w:val="none" w:sz="0" w:space="0" w:color="auto"/>
                <w:bottom w:val="none" w:sz="0" w:space="0" w:color="auto"/>
                <w:right w:val="none" w:sz="0" w:space="0" w:color="auto"/>
              </w:divBdr>
            </w:div>
            <w:div w:id="500121483">
              <w:marLeft w:val="0"/>
              <w:marRight w:val="0"/>
              <w:marTop w:val="0"/>
              <w:marBottom w:val="0"/>
              <w:divBdr>
                <w:top w:val="none" w:sz="0" w:space="0" w:color="auto"/>
                <w:left w:val="none" w:sz="0" w:space="0" w:color="auto"/>
                <w:bottom w:val="none" w:sz="0" w:space="0" w:color="auto"/>
                <w:right w:val="none" w:sz="0" w:space="0" w:color="auto"/>
              </w:divBdr>
            </w:div>
            <w:div w:id="500121593">
              <w:marLeft w:val="0"/>
              <w:marRight w:val="0"/>
              <w:marTop w:val="0"/>
              <w:marBottom w:val="0"/>
              <w:divBdr>
                <w:top w:val="none" w:sz="0" w:space="0" w:color="auto"/>
                <w:left w:val="none" w:sz="0" w:space="0" w:color="auto"/>
                <w:bottom w:val="none" w:sz="0" w:space="0" w:color="auto"/>
                <w:right w:val="none" w:sz="0" w:space="0" w:color="auto"/>
              </w:divBdr>
            </w:div>
            <w:div w:id="500121604">
              <w:marLeft w:val="0"/>
              <w:marRight w:val="0"/>
              <w:marTop w:val="0"/>
              <w:marBottom w:val="0"/>
              <w:divBdr>
                <w:top w:val="none" w:sz="0" w:space="0" w:color="auto"/>
                <w:left w:val="none" w:sz="0" w:space="0" w:color="auto"/>
                <w:bottom w:val="none" w:sz="0" w:space="0" w:color="auto"/>
                <w:right w:val="none" w:sz="0" w:space="0" w:color="auto"/>
              </w:divBdr>
            </w:div>
            <w:div w:id="500121688">
              <w:marLeft w:val="0"/>
              <w:marRight w:val="0"/>
              <w:marTop w:val="0"/>
              <w:marBottom w:val="0"/>
              <w:divBdr>
                <w:top w:val="none" w:sz="0" w:space="0" w:color="auto"/>
                <w:left w:val="none" w:sz="0" w:space="0" w:color="auto"/>
                <w:bottom w:val="none" w:sz="0" w:space="0" w:color="auto"/>
                <w:right w:val="none" w:sz="0" w:space="0" w:color="auto"/>
              </w:divBdr>
            </w:div>
            <w:div w:id="5001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3">
      <w:marLeft w:val="0"/>
      <w:marRight w:val="0"/>
      <w:marTop w:val="0"/>
      <w:marBottom w:val="0"/>
      <w:divBdr>
        <w:top w:val="none" w:sz="0" w:space="0" w:color="auto"/>
        <w:left w:val="none" w:sz="0" w:space="0" w:color="auto"/>
        <w:bottom w:val="none" w:sz="0" w:space="0" w:color="auto"/>
        <w:right w:val="none" w:sz="0" w:space="0" w:color="auto"/>
      </w:divBdr>
      <w:divsChild>
        <w:div w:id="500121678">
          <w:marLeft w:val="0"/>
          <w:marRight w:val="0"/>
          <w:marTop w:val="0"/>
          <w:marBottom w:val="0"/>
          <w:divBdr>
            <w:top w:val="none" w:sz="0" w:space="0" w:color="auto"/>
            <w:left w:val="none" w:sz="0" w:space="0" w:color="auto"/>
            <w:bottom w:val="none" w:sz="0" w:space="0" w:color="auto"/>
            <w:right w:val="none" w:sz="0" w:space="0" w:color="auto"/>
          </w:divBdr>
          <w:divsChild>
            <w:div w:id="500121494">
              <w:marLeft w:val="0"/>
              <w:marRight w:val="0"/>
              <w:marTop w:val="0"/>
              <w:marBottom w:val="0"/>
              <w:divBdr>
                <w:top w:val="none" w:sz="0" w:space="0" w:color="auto"/>
                <w:left w:val="none" w:sz="0" w:space="0" w:color="auto"/>
                <w:bottom w:val="none" w:sz="0" w:space="0" w:color="auto"/>
                <w:right w:val="none" w:sz="0" w:space="0" w:color="auto"/>
              </w:divBdr>
            </w:div>
            <w:div w:id="500121622">
              <w:marLeft w:val="0"/>
              <w:marRight w:val="0"/>
              <w:marTop w:val="0"/>
              <w:marBottom w:val="0"/>
              <w:divBdr>
                <w:top w:val="none" w:sz="0" w:space="0" w:color="auto"/>
                <w:left w:val="none" w:sz="0" w:space="0" w:color="auto"/>
                <w:bottom w:val="none" w:sz="0" w:space="0" w:color="auto"/>
                <w:right w:val="none" w:sz="0" w:space="0" w:color="auto"/>
              </w:divBdr>
            </w:div>
            <w:div w:id="500121626">
              <w:marLeft w:val="0"/>
              <w:marRight w:val="0"/>
              <w:marTop w:val="0"/>
              <w:marBottom w:val="0"/>
              <w:divBdr>
                <w:top w:val="none" w:sz="0" w:space="0" w:color="auto"/>
                <w:left w:val="none" w:sz="0" w:space="0" w:color="auto"/>
                <w:bottom w:val="none" w:sz="0" w:space="0" w:color="auto"/>
                <w:right w:val="none" w:sz="0" w:space="0" w:color="auto"/>
              </w:divBdr>
            </w:div>
            <w:div w:id="500121630">
              <w:marLeft w:val="0"/>
              <w:marRight w:val="0"/>
              <w:marTop w:val="0"/>
              <w:marBottom w:val="0"/>
              <w:divBdr>
                <w:top w:val="none" w:sz="0" w:space="0" w:color="auto"/>
                <w:left w:val="none" w:sz="0" w:space="0" w:color="auto"/>
                <w:bottom w:val="none" w:sz="0" w:space="0" w:color="auto"/>
                <w:right w:val="none" w:sz="0" w:space="0" w:color="auto"/>
              </w:divBdr>
            </w:div>
            <w:div w:id="50012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8">
      <w:marLeft w:val="0"/>
      <w:marRight w:val="0"/>
      <w:marTop w:val="0"/>
      <w:marBottom w:val="0"/>
      <w:divBdr>
        <w:top w:val="none" w:sz="0" w:space="0" w:color="auto"/>
        <w:left w:val="none" w:sz="0" w:space="0" w:color="auto"/>
        <w:bottom w:val="none" w:sz="0" w:space="0" w:color="auto"/>
        <w:right w:val="none" w:sz="0" w:space="0" w:color="auto"/>
      </w:divBdr>
      <w:divsChild>
        <w:div w:id="500121435">
          <w:marLeft w:val="0"/>
          <w:marRight w:val="0"/>
          <w:marTop w:val="0"/>
          <w:marBottom w:val="0"/>
          <w:divBdr>
            <w:top w:val="none" w:sz="0" w:space="0" w:color="auto"/>
            <w:left w:val="none" w:sz="0" w:space="0" w:color="auto"/>
            <w:bottom w:val="none" w:sz="0" w:space="0" w:color="auto"/>
            <w:right w:val="none" w:sz="0" w:space="0" w:color="auto"/>
          </w:divBdr>
          <w:divsChild>
            <w:div w:id="5001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73">
      <w:marLeft w:val="0"/>
      <w:marRight w:val="0"/>
      <w:marTop w:val="0"/>
      <w:marBottom w:val="0"/>
      <w:divBdr>
        <w:top w:val="none" w:sz="0" w:space="0" w:color="auto"/>
        <w:left w:val="none" w:sz="0" w:space="0" w:color="auto"/>
        <w:bottom w:val="none" w:sz="0" w:space="0" w:color="auto"/>
        <w:right w:val="none" w:sz="0" w:space="0" w:color="auto"/>
      </w:divBdr>
      <w:divsChild>
        <w:div w:id="500121583">
          <w:marLeft w:val="0"/>
          <w:marRight w:val="0"/>
          <w:marTop w:val="0"/>
          <w:marBottom w:val="0"/>
          <w:divBdr>
            <w:top w:val="none" w:sz="0" w:space="0" w:color="auto"/>
            <w:left w:val="none" w:sz="0" w:space="0" w:color="auto"/>
            <w:bottom w:val="none" w:sz="0" w:space="0" w:color="auto"/>
            <w:right w:val="none" w:sz="0" w:space="0" w:color="auto"/>
          </w:divBdr>
          <w:divsChild>
            <w:div w:id="500121450">
              <w:marLeft w:val="0"/>
              <w:marRight w:val="0"/>
              <w:marTop w:val="0"/>
              <w:marBottom w:val="0"/>
              <w:divBdr>
                <w:top w:val="none" w:sz="0" w:space="0" w:color="auto"/>
                <w:left w:val="none" w:sz="0" w:space="0" w:color="auto"/>
                <w:bottom w:val="none" w:sz="0" w:space="0" w:color="auto"/>
                <w:right w:val="none" w:sz="0" w:space="0" w:color="auto"/>
              </w:divBdr>
            </w:div>
            <w:div w:id="500121529">
              <w:marLeft w:val="0"/>
              <w:marRight w:val="0"/>
              <w:marTop w:val="0"/>
              <w:marBottom w:val="0"/>
              <w:divBdr>
                <w:top w:val="none" w:sz="0" w:space="0" w:color="auto"/>
                <w:left w:val="none" w:sz="0" w:space="0" w:color="auto"/>
                <w:bottom w:val="none" w:sz="0" w:space="0" w:color="auto"/>
                <w:right w:val="none" w:sz="0" w:space="0" w:color="auto"/>
              </w:divBdr>
            </w:div>
            <w:div w:id="500121531">
              <w:marLeft w:val="0"/>
              <w:marRight w:val="0"/>
              <w:marTop w:val="0"/>
              <w:marBottom w:val="0"/>
              <w:divBdr>
                <w:top w:val="none" w:sz="0" w:space="0" w:color="auto"/>
                <w:left w:val="none" w:sz="0" w:space="0" w:color="auto"/>
                <w:bottom w:val="none" w:sz="0" w:space="0" w:color="auto"/>
                <w:right w:val="none" w:sz="0" w:space="0" w:color="auto"/>
              </w:divBdr>
            </w:div>
            <w:div w:id="500121539">
              <w:marLeft w:val="0"/>
              <w:marRight w:val="0"/>
              <w:marTop w:val="0"/>
              <w:marBottom w:val="0"/>
              <w:divBdr>
                <w:top w:val="none" w:sz="0" w:space="0" w:color="auto"/>
                <w:left w:val="none" w:sz="0" w:space="0" w:color="auto"/>
                <w:bottom w:val="none" w:sz="0" w:space="0" w:color="auto"/>
                <w:right w:val="none" w:sz="0" w:space="0" w:color="auto"/>
              </w:divBdr>
            </w:div>
            <w:div w:id="500121620">
              <w:marLeft w:val="0"/>
              <w:marRight w:val="0"/>
              <w:marTop w:val="0"/>
              <w:marBottom w:val="0"/>
              <w:divBdr>
                <w:top w:val="none" w:sz="0" w:space="0" w:color="auto"/>
                <w:left w:val="none" w:sz="0" w:space="0" w:color="auto"/>
                <w:bottom w:val="none" w:sz="0" w:space="0" w:color="auto"/>
                <w:right w:val="none" w:sz="0" w:space="0" w:color="auto"/>
              </w:divBdr>
            </w:div>
            <w:div w:id="500121640">
              <w:marLeft w:val="0"/>
              <w:marRight w:val="0"/>
              <w:marTop w:val="0"/>
              <w:marBottom w:val="0"/>
              <w:divBdr>
                <w:top w:val="none" w:sz="0" w:space="0" w:color="auto"/>
                <w:left w:val="none" w:sz="0" w:space="0" w:color="auto"/>
                <w:bottom w:val="none" w:sz="0" w:space="0" w:color="auto"/>
                <w:right w:val="none" w:sz="0" w:space="0" w:color="auto"/>
              </w:divBdr>
            </w:div>
            <w:div w:id="500121660">
              <w:marLeft w:val="0"/>
              <w:marRight w:val="0"/>
              <w:marTop w:val="0"/>
              <w:marBottom w:val="0"/>
              <w:divBdr>
                <w:top w:val="none" w:sz="0" w:space="0" w:color="auto"/>
                <w:left w:val="none" w:sz="0" w:space="0" w:color="auto"/>
                <w:bottom w:val="none" w:sz="0" w:space="0" w:color="auto"/>
                <w:right w:val="none" w:sz="0" w:space="0" w:color="auto"/>
              </w:divBdr>
            </w:div>
            <w:div w:id="500121681">
              <w:marLeft w:val="0"/>
              <w:marRight w:val="0"/>
              <w:marTop w:val="0"/>
              <w:marBottom w:val="0"/>
              <w:divBdr>
                <w:top w:val="none" w:sz="0" w:space="0" w:color="auto"/>
                <w:left w:val="none" w:sz="0" w:space="0" w:color="auto"/>
                <w:bottom w:val="none" w:sz="0" w:space="0" w:color="auto"/>
                <w:right w:val="none" w:sz="0" w:space="0" w:color="auto"/>
              </w:divBdr>
            </w:div>
            <w:div w:id="5001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0">
      <w:marLeft w:val="0"/>
      <w:marRight w:val="0"/>
      <w:marTop w:val="0"/>
      <w:marBottom w:val="0"/>
      <w:divBdr>
        <w:top w:val="none" w:sz="0" w:space="0" w:color="auto"/>
        <w:left w:val="none" w:sz="0" w:space="0" w:color="auto"/>
        <w:bottom w:val="none" w:sz="0" w:space="0" w:color="auto"/>
        <w:right w:val="none" w:sz="0" w:space="0" w:color="auto"/>
      </w:divBdr>
      <w:divsChild>
        <w:div w:id="500121454">
          <w:marLeft w:val="0"/>
          <w:marRight w:val="0"/>
          <w:marTop w:val="0"/>
          <w:marBottom w:val="0"/>
          <w:divBdr>
            <w:top w:val="none" w:sz="0" w:space="0" w:color="auto"/>
            <w:left w:val="none" w:sz="0" w:space="0" w:color="auto"/>
            <w:bottom w:val="none" w:sz="0" w:space="0" w:color="auto"/>
            <w:right w:val="none" w:sz="0" w:space="0" w:color="auto"/>
          </w:divBdr>
          <w:divsChild>
            <w:div w:id="5001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1">
      <w:marLeft w:val="0"/>
      <w:marRight w:val="0"/>
      <w:marTop w:val="0"/>
      <w:marBottom w:val="0"/>
      <w:divBdr>
        <w:top w:val="none" w:sz="0" w:space="0" w:color="auto"/>
        <w:left w:val="none" w:sz="0" w:space="0" w:color="auto"/>
        <w:bottom w:val="none" w:sz="0" w:space="0" w:color="auto"/>
        <w:right w:val="none" w:sz="0" w:space="0" w:color="auto"/>
      </w:divBdr>
      <w:divsChild>
        <w:div w:id="500121541">
          <w:marLeft w:val="0"/>
          <w:marRight w:val="0"/>
          <w:marTop w:val="0"/>
          <w:marBottom w:val="0"/>
          <w:divBdr>
            <w:top w:val="none" w:sz="0" w:space="0" w:color="auto"/>
            <w:left w:val="none" w:sz="0" w:space="0" w:color="auto"/>
            <w:bottom w:val="none" w:sz="0" w:space="0" w:color="auto"/>
            <w:right w:val="none" w:sz="0" w:space="0" w:color="auto"/>
          </w:divBdr>
          <w:divsChild>
            <w:div w:id="500121618">
              <w:marLeft w:val="0"/>
              <w:marRight w:val="0"/>
              <w:marTop w:val="0"/>
              <w:marBottom w:val="0"/>
              <w:divBdr>
                <w:top w:val="none" w:sz="0" w:space="0" w:color="auto"/>
                <w:left w:val="none" w:sz="0" w:space="0" w:color="auto"/>
                <w:bottom w:val="none" w:sz="0" w:space="0" w:color="auto"/>
                <w:right w:val="none" w:sz="0" w:space="0" w:color="auto"/>
              </w:divBdr>
            </w:div>
            <w:div w:id="500121697">
              <w:marLeft w:val="0"/>
              <w:marRight w:val="0"/>
              <w:marTop w:val="0"/>
              <w:marBottom w:val="0"/>
              <w:divBdr>
                <w:top w:val="none" w:sz="0" w:space="0" w:color="auto"/>
                <w:left w:val="none" w:sz="0" w:space="0" w:color="auto"/>
                <w:bottom w:val="none" w:sz="0" w:space="0" w:color="auto"/>
                <w:right w:val="none" w:sz="0" w:space="0" w:color="auto"/>
              </w:divBdr>
            </w:div>
            <w:div w:id="5001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4">
      <w:marLeft w:val="0"/>
      <w:marRight w:val="0"/>
      <w:marTop w:val="0"/>
      <w:marBottom w:val="0"/>
      <w:divBdr>
        <w:top w:val="none" w:sz="0" w:space="0" w:color="auto"/>
        <w:left w:val="none" w:sz="0" w:space="0" w:color="auto"/>
        <w:bottom w:val="none" w:sz="0" w:space="0" w:color="auto"/>
        <w:right w:val="none" w:sz="0" w:space="0" w:color="auto"/>
      </w:divBdr>
      <w:divsChild>
        <w:div w:id="500121444">
          <w:marLeft w:val="0"/>
          <w:marRight w:val="0"/>
          <w:marTop w:val="0"/>
          <w:marBottom w:val="0"/>
          <w:divBdr>
            <w:top w:val="none" w:sz="0" w:space="0" w:color="auto"/>
            <w:left w:val="none" w:sz="0" w:space="0" w:color="auto"/>
            <w:bottom w:val="none" w:sz="0" w:space="0" w:color="auto"/>
            <w:right w:val="none" w:sz="0" w:space="0" w:color="auto"/>
          </w:divBdr>
        </w:div>
        <w:div w:id="500121457">
          <w:marLeft w:val="0"/>
          <w:marRight w:val="0"/>
          <w:marTop w:val="0"/>
          <w:marBottom w:val="0"/>
          <w:divBdr>
            <w:top w:val="none" w:sz="0" w:space="0" w:color="auto"/>
            <w:left w:val="none" w:sz="0" w:space="0" w:color="auto"/>
            <w:bottom w:val="none" w:sz="0" w:space="0" w:color="auto"/>
            <w:right w:val="none" w:sz="0" w:space="0" w:color="auto"/>
          </w:divBdr>
        </w:div>
        <w:div w:id="500121467">
          <w:marLeft w:val="0"/>
          <w:marRight w:val="0"/>
          <w:marTop w:val="0"/>
          <w:marBottom w:val="0"/>
          <w:divBdr>
            <w:top w:val="none" w:sz="0" w:space="0" w:color="auto"/>
            <w:left w:val="none" w:sz="0" w:space="0" w:color="auto"/>
            <w:bottom w:val="none" w:sz="0" w:space="0" w:color="auto"/>
            <w:right w:val="none" w:sz="0" w:space="0" w:color="auto"/>
          </w:divBdr>
        </w:div>
        <w:div w:id="500121475">
          <w:marLeft w:val="0"/>
          <w:marRight w:val="0"/>
          <w:marTop w:val="0"/>
          <w:marBottom w:val="0"/>
          <w:divBdr>
            <w:top w:val="none" w:sz="0" w:space="0" w:color="auto"/>
            <w:left w:val="none" w:sz="0" w:space="0" w:color="auto"/>
            <w:bottom w:val="none" w:sz="0" w:space="0" w:color="auto"/>
            <w:right w:val="none" w:sz="0" w:space="0" w:color="auto"/>
          </w:divBdr>
        </w:div>
        <w:div w:id="500121477">
          <w:marLeft w:val="0"/>
          <w:marRight w:val="0"/>
          <w:marTop w:val="0"/>
          <w:marBottom w:val="0"/>
          <w:divBdr>
            <w:top w:val="none" w:sz="0" w:space="0" w:color="auto"/>
            <w:left w:val="none" w:sz="0" w:space="0" w:color="auto"/>
            <w:bottom w:val="none" w:sz="0" w:space="0" w:color="auto"/>
            <w:right w:val="none" w:sz="0" w:space="0" w:color="auto"/>
          </w:divBdr>
        </w:div>
        <w:div w:id="500121506">
          <w:marLeft w:val="0"/>
          <w:marRight w:val="0"/>
          <w:marTop w:val="0"/>
          <w:marBottom w:val="0"/>
          <w:divBdr>
            <w:top w:val="none" w:sz="0" w:space="0" w:color="auto"/>
            <w:left w:val="none" w:sz="0" w:space="0" w:color="auto"/>
            <w:bottom w:val="none" w:sz="0" w:space="0" w:color="auto"/>
            <w:right w:val="none" w:sz="0" w:space="0" w:color="auto"/>
          </w:divBdr>
        </w:div>
        <w:div w:id="500121509">
          <w:marLeft w:val="0"/>
          <w:marRight w:val="0"/>
          <w:marTop w:val="0"/>
          <w:marBottom w:val="0"/>
          <w:divBdr>
            <w:top w:val="none" w:sz="0" w:space="0" w:color="auto"/>
            <w:left w:val="none" w:sz="0" w:space="0" w:color="auto"/>
            <w:bottom w:val="none" w:sz="0" w:space="0" w:color="auto"/>
            <w:right w:val="none" w:sz="0" w:space="0" w:color="auto"/>
          </w:divBdr>
        </w:div>
        <w:div w:id="500121510">
          <w:marLeft w:val="0"/>
          <w:marRight w:val="0"/>
          <w:marTop w:val="0"/>
          <w:marBottom w:val="0"/>
          <w:divBdr>
            <w:top w:val="none" w:sz="0" w:space="0" w:color="auto"/>
            <w:left w:val="none" w:sz="0" w:space="0" w:color="auto"/>
            <w:bottom w:val="none" w:sz="0" w:space="0" w:color="auto"/>
            <w:right w:val="none" w:sz="0" w:space="0" w:color="auto"/>
          </w:divBdr>
        </w:div>
        <w:div w:id="500121533">
          <w:marLeft w:val="0"/>
          <w:marRight w:val="0"/>
          <w:marTop w:val="0"/>
          <w:marBottom w:val="0"/>
          <w:divBdr>
            <w:top w:val="none" w:sz="0" w:space="0" w:color="auto"/>
            <w:left w:val="none" w:sz="0" w:space="0" w:color="auto"/>
            <w:bottom w:val="none" w:sz="0" w:space="0" w:color="auto"/>
            <w:right w:val="none" w:sz="0" w:space="0" w:color="auto"/>
          </w:divBdr>
        </w:div>
        <w:div w:id="500121553">
          <w:marLeft w:val="0"/>
          <w:marRight w:val="0"/>
          <w:marTop w:val="0"/>
          <w:marBottom w:val="0"/>
          <w:divBdr>
            <w:top w:val="none" w:sz="0" w:space="0" w:color="auto"/>
            <w:left w:val="none" w:sz="0" w:space="0" w:color="auto"/>
            <w:bottom w:val="none" w:sz="0" w:space="0" w:color="auto"/>
            <w:right w:val="none" w:sz="0" w:space="0" w:color="auto"/>
          </w:divBdr>
        </w:div>
        <w:div w:id="500121554">
          <w:marLeft w:val="0"/>
          <w:marRight w:val="0"/>
          <w:marTop w:val="0"/>
          <w:marBottom w:val="0"/>
          <w:divBdr>
            <w:top w:val="none" w:sz="0" w:space="0" w:color="auto"/>
            <w:left w:val="none" w:sz="0" w:space="0" w:color="auto"/>
            <w:bottom w:val="none" w:sz="0" w:space="0" w:color="auto"/>
            <w:right w:val="none" w:sz="0" w:space="0" w:color="auto"/>
          </w:divBdr>
        </w:div>
        <w:div w:id="500121575">
          <w:marLeft w:val="0"/>
          <w:marRight w:val="0"/>
          <w:marTop w:val="0"/>
          <w:marBottom w:val="0"/>
          <w:divBdr>
            <w:top w:val="none" w:sz="0" w:space="0" w:color="auto"/>
            <w:left w:val="none" w:sz="0" w:space="0" w:color="auto"/>
            <w:bottom w:val="none" w:sz="0" w:space="0" w:color="auto"/>
            <w:right w:val="none" w:sz="0" w:space="0" w:color="auto"/>
          </w:divBdr>
        </w:div>
        <w:div w:id="500121595">
          <w:marLeft w:val="0"/>
          <w:marRight w:val="0"/>
          <w:marTop w:val="0"/>
          <w:marBottom w:val="0"/>
          <w:divBdr>
            <w:top w:val="none" w:sz="0" w:space="0" w:color="auto"/>
            <w:left w:val="none" w:sz="0" w:space="0" w:color="auto"/>
            <w:bottom w:val="none" w:sz="0" w:space="0" w:color="auto"/>
            <w:right w:val="none" w:sz="0" w:space="0" w:color="auto"/>
          </w:divBdr>
        </w:div>
        <w:div w:id="500121613">
          <w:marLeft w:val="0"/>
          <w:marRight w:val="0"/>
          <w:marTop w:val="0"/>
          <w:marBottom w:val="0"/>
          <w:divBdr>
            <w:top w:val="none" w:sz="0" w:space="0" w:color="auto"/>
            <w:left w:val="none" w:sz="0" w:space="0" w:color="auto"/>
            <w:bottom w:val="none" w:sz="0" w:space="0" w:color="auto"/>
            <w:right w:val="none" w:sz="0" w:space="0" w:color="auto"/>
          </w:divBdr>
        </w:div>
        <w:div w:id="500121638">
          <w:marLeft w:val="0"/>
          <w:marRight w:val="0"/>
          <w:marTop w:val="0"/>
          <w:marBottom w:val="0"/>
          <w:divBdr>
            <w:top w:val="none" w:sz="0" w:space="0" w:color="auto"/>
            <w:left w:val="none" w:sz="0" w:space="0" w:color="auto"/>
            <w:bottom w:val="none" w:sz="0" w:space="0" w:color="auto"/>
            <w:right w:val="none" w:sz="0" w:space="0" w:color="auto"/>
          </w:divBdr>
        </w:div>
        <w:div w:id="500121645">
          <w:marLeft w:val="0"/>
          <w:marRight w:val="0"/>
          <w:marTop w:val="0"/>
          <w:marBottom w:val="0"/>
          <w:divBdr>
            <w:top w:val="none" w:sz="0" w:space="0" w:color="auto"/>
            <w:left w:val="none" w:sz="0" w:space="0" w:color="auto"/>
            <w:bottom w:val="none" w:sz="0" w:space="0" w:color="auto"/>
            <w:right w:val="none" w:sz="0" w:space="0" w:color="auto"/>
          </w:divBdr>
        </w:div>
        <w:div w:id="500121648">
          <w:marLeft w:val="0"/>
          <w:marRight w:val="0"/>
          <w:marTop w:val="0"/>
          <w:marBottom w:val="0"/>
          <w:divBdr>
            <w:top w:val="none" w:sz="0" w:space="0" w:color="auto"/>
            <w:left w:val="none" w:sz="0" w:space="0" w:color="auto"/>
            <w:bottom w:val="none" w:sz="0" w:space="0" w:color="auto"/>
            <w:right w:val="none" w:sz="0" w:space="0" w:color="auto"/>
          </w:divBdr>
        </w:div>
        <w:div w:id="500121661">
          <w:marLeft w:val="0"/>
          <w:marRight w:val="0"/>
          <w:marTop w:val="0"/>
          <w:marBottom w:val="0"/>
          <w:divBdr>
            <w:top w:val="none" w:sz="0" w:space="0" w:color="auto"/>
            <w:left w:val="none" w:sz="0" w:space="0" w:color="auto"/>
            <w:bottom w:val="none" w:sz="0" w:space="0" w:color="auto"/>
            <w:right w:val="none" w:sz="0" w:space="0" w:color="auto"/>
          </w:divBdr>
        </w:div>
        <w:div w:id="500121680">
          <w:marLeft w:val="0"/>
          <w:marRight w:val="0"/>
          <w:marTop w:val="0"/>
          <w:marBottom w:val="0"/>
          <w:divBdr>
            <w:top w:val="none" w:sz="0" w:space="0" w:color="auto"/>
            <w:left w:val="none" w:sz="0" w:space="0" w:color="auto"/>
            <w:bottom w:val="none" w:sz="0" w:space="0" w:color="auto"/>
            <w:right w:val="none" w:sz="0" w:space="0" w:color="auto"/>
          </w:divBdr>
        </w:div>
        <w:div w:id="500121682">
          <w:marLeft w:val="0"/>
          <w:marRight w:val="0"/>
          <w:marTop w:val="0"/>
          <w:marBottom w:val="0"/>
          <w:divBdr>
            <w:top w:val="none" w:sz="0" w:space="0" w:color="auto"/>
            <w:left w:val="none" w:sz="0" w:space="0" w:color="auto"/>
            <w:bottom w:val="none" w:sz="0" w:space="0" w:color="auto"/>
            <w:right w:val="none" w:sz="0" w:space="0" w:color="auto"/>
          </w:divBdr>
        </w:div>
        <w:div w:id="500121684">
          <w:marLeft w:val="0"/>
          <w:marRight w:val="0"/>
          <w:marTop w:val="0"/>
          <w:marBottom w:val="0"/>
          <w:divBdr>
            <w:top w:val="none" w:sz="0" w:space="0" w:color="auto"/>
            <w:left w:val="none" w:sz="0" w:space="0" w:color="auto"/>
            <w:bottom w:val="none" w:sz="0" w:space="0" w:color="auto"/>
            <w:right w:val="none" w:sz="0" w:space="0" w:color="auto"/>
          </w:divBdr>
        </w:div>
        <w:div w:id="500121691">
          <w:marLeft w:val="0"/>
          <w:marRight w:val="0"/>
          <w:marTop w:val="0"/>
          <w:marBottom w:val="0"/>
          <w:divBdr>
            <w:top w:val="none" w:sz="0" w:space="0" w:color="auto"/>
            <w:left w:val="none" w:sz="0" w:space="0" w:color="auto"/>
            <w:bottom w:val="none" w:sz="0" w:space="0" w:color="auto"/>
            <w:right w:val="none" w:sz="0" w:space="0" w:color="auto"/>
          </w:divBdr>
        </w:div>
        <w:div w:id="500121713">
          <w:marLeft w:val="0"/>
          <w:marRight w:val="0"/>
          <w:marTop w:val="0"/>
          <w:marBottom w:val="0"/>
          <w:divBdr>
            <w:top w:val="none" w:sz="0" w:space="0" w:color="auto"/>
            <w:left w:val="none" w:sz="0" w:space="0" w:color="auto"/>
            <w:bottom w:val="none" w:sz="0" w:space="0" w:color="auto"/>
            <w:right w:val="none" w:sz="0" w:space="0" w:color="auto"/>
          </w:divBdr>
        </w:div>
      </w:divsChild>
    </w:div>
    <w:div w:id="500121591">
      <w:marLeft w:val="0"/>
      <w:marRight w:val="0"/>
      <w:marTop w:val="0"/>
      <w:marBottom w:val="0"/>
      <w:divBdr>
        <w:top w:val="none" w:sz="0" w:space="0" w:color="auto"/>
        <w:left w:val="none" w:sz="0" w:space="0" w:color="auto"/>
        <w:bottom w:val="none" w:sz="0" w:space="0" w:color="auto"/>
        <w:right w:val="none" w:sz="0" w:space="0" w:color="auto"/>
      </w:divBdr>
      <w:divsChild>
        <w:div w:id="500121733">
          <w:marLeft w:val="0"/>
          <w:marRight w:val="0"/>
          <w:marTop w:val="0"/>
          <w:marBottom w:val="0"/>
          <w:divBdr>
            <w:top w:val="none" w:sz="0" w:space="0" w:color="auto"/>
            <w:left w:val="none" w:sz="0" w:space="0" w:color="auto"/>
            <w:bottom w:val="none" w:sz="0" w:space="0" w:color="auto"/>
            <w:right w:val="none" w:sz="0" w:space="0" w:color="auto"/>
          </w:divBdr>
          <w:divsChild>
            <w:div w:id="500121492">
              <w:marLeft w:val="0"/>
              <w:marRight w:val="0"/>
              <w:marTop w:val="0"/>
              <w:marBottom w:val="0"/>
              <w:divBdr>
                <w:top w:val="none" w:sz="0" w:space="0" w:color="auto"/>
                <w:left w:val="none" w:sz="0" w:space="0" w:color="auto"/>
                <w:bottom w:val="none" w:sz="0" w:space="0" w:color="auto"/>
                <w:right w:val="none" w:sz="0" w:space="0" w:color="auto"/>
              </w:divBdr>
            </w:div>
            <w:div w:id="500121548">
              <w:marLeft w:val="0"/>
              <w:marRight w:val="0"/>
              <w:marTop w:val="0"/>
              <w:marBottom w:val="0"/>
              <w:divBdr>
                <w:top w:val="none" w:sz="0" w:space="0" w:color="auto"/>
                <w:left w:val="none" w:sz="0" w:space="0" w:color="auto"/>
                <w:bottom w:val="none" w:sz="0" w:space="0" w:color="auto"/>
                <w:right w:val="none" w:sz="0" w:space="0" w:color="auto"/>
              </w:divBdr>
            </w:div>
            <w:div w:id="500121602">
              <w:marLeft w:val="0"/>
              <w:marRight w:val="0"/>
              <w:marTop w:val="0"/>
              <w:marBottom w:val="0"/>
              <w:divBdr>
                <w:top w:val="none" w:sz="0" w:space="0" w:color="auto"/>
                <w:left w:val="none" w:sz="0" w:space="0" w:color="auto"/>
                <w:bottom w:val="none" w:sz="0" w:space="0" w:color="auto"/>
                <w:right w:val="none" w:sz="0" w:space="0" w:color="auto"/>
              </w:divBdr>
            </w:div>
            <w:div w:id="500121625">
              <w:marLeft w:val="0"/>
              <w:marRight w:val="0"/>
              <w:marTop w:val="0"/>
              <w:marBottom w:val="0"/>
              <w:divBdr>
                <w:top w:val="none" w:sz="0" w:space="0" w:color="auto"/>
                <w:left w:val="none" w:sz="0" w:space="0" w:color="auto"/>
                <w:bottom w:val="none" w:sz="0" w:space="0" w:color="auto"/>
                <w:right w:val="none" w:sz="0" w:space="0" w:color="auto"/>
              </w:divBdr>
            </w:div>
            <w:div w:id="500121635">
              <w:marLeft w:val="0"/>
              <w:marRight w:val="0"/>
              <w:marTop w:val="0"/>
              <w:marBottom w:val="0"/>
              <w:divBdr>
                <w:top w:val="none" w:sz="0" w:space="0" w:color="auto"/>
                <w:left w:val="none" w:sz="0" w:space="0" w:color="auto"/>
                <w:bottom w:val="none" w:sz="0" w:space="0" w:color="auto"/>
                <w:right w:val="none" w:sz="0" w:space="0" w:color="auto"/>
              </w:divBdr>
            </w:div>
            <w:div w:id="50012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2">
      <w:marLeft w:val="0"/>
      <w:marRight w:val="0"/>
      <w:marTop w:val="0"/>
      <w:marBottom w:val="0"/>
      <w:divBdr>
        <w:top w:val="none" w:sz="0" w:space="0" w:color="auto"/>
        <w:left w:val="none" w:sz="0" w:space="0" w:color="auto"/>
        <w:bottom w:val="none" w:sz="0" w:space="0" w:color="auto"/>
        <w:right w:val="none" w:sz="0" w:space="0" w:color="auto"/>
      </w:divBdr>
      <w:divsChild>
        <w:div w:id="500121745">
          <w:marLeft w:val="0"/>
          <w:marRight w:val="0"/>
          <w:marTop w:val="0"/>
          <w:marBottom w:val="0"/>
          <w:divBdr>
            <w:top w:val="none" w:sz="0" w:space="0" w:color="auto"/>
            <w:left w:val="none" w:sz="0" w:space="0" w:color="auto"/>
            <w:bottom w:val="none" w:sz="0" w:space="0" w:color="auto"/>
            <w:right w:val="none" w:sz="0" w:space="0" w:color="auto"/>
          </w:divBdr>
          <w:divsChild>
            <w:div w:id="500121456">
              <w:marLeft w:val="0"/>
              <w:marRight w:val="0"/>
              <w:marTop w:val="0"/>
              <w:marBottom w:val="0"/>
              <w:divBdr>
                <w:top w:val="none" w:sz="0" w:space="0" w:color="auto"/>
                <w:left w:val="none" w:sz="0" w:space="0" w:color="auto"/>
                <w:bottom w:val="none" w:sz="0" w:space="0" w:color="auto"/>
                <w:right w:val="none" w:sz="0" w:space="0" w:color="auto"/>
              </w:divBdr>
            </w:div>
            <w:div w:id="500121497">
              <w:marLeft w:val="0"/>
              <w:marRight w:val="0"/>
              <w:marTop w:val="0"/>
              <w:marBottom w:val="0"/>
              <w:divBdr>
                <w:top w:val="none" w:sz="0" w:space="0" w:color="auto"/>
                <w:left w:val="none" w:sz="0" w:space="0" w:color="auto"/>
                <w:bottom w:val="none" w:sz="0" w:space="0" w:color="auto"/>
                <w:right w:val="none" w:sz="0" w:space="0" w:color="auto"/>
              </w:divBdr>
            </w:div>
            <w:div w:id="500121527">
              <w:marLeft w:val="0"/>
              <w:marRight w:val="0"/>
              <w:marTop w:val="0"/>
              <w:marBottom w:val="0"/>
              <w:divBdr>
                <w:top w:val="none" w:sz="0" w:space="0" w:color="auto"/>
                <w:left w:val="none" w:sz="0" w:space="0" w:color="auto"/>
                <w:bottom w:val="none" w:sz="0" w:space="0" w:color="auto"/>
                <w:right w:val="none" w:sz="0" w:space="0" w:color="auto"/>
              </w:divBdr>
            </w:div>
            <w:div w:id="500121534">
              <w:marLeft w:val="0"/>
              <w:marRight w:val="0"/>
              <w:marTop w:val="0"/>
              <w:marBottom w:val="0"/>
              <w:divBdr>
                <w:top w:val="none" w:sz="0" w:space="0" w:color="auto"/>
                <w:left w:val="none" w:sz="0" w:space="0" w:color="auto"/>
                <w:bottom w:val="none" w:sz="0" w:space="0" w:color="auto"/>
                <w:right w:val="none" w:sz="0" w:space="0" w:color="auto"/>
              </w:divBdr>
            </w:div>
            <w:div w:id="500121551">
              <w:marLeft w:val="0"/>
              <w:marRight w:val="0"/>
              <w:marTop w:val="0"/>
              <w:marBottom w:val="0"/>
              <w:divBdr>
                <w:top w:val="none" w:sz="0" w:space="0" w:color="auto"/>
                <w:left w:val="none" w:sz="0" w:space="0" w:color="auto"/>
                <w:bottom w:val="none" w:sz="0" w:space="0" w:color="auto"/>
                <w:right w:val="none" w:sz="0" w:space="0" w:color="auto"/>
              </w:divBdr>
            </w:div>
            <w:div w:id="500121633">
              <w:marLeft w:val="0"/>
              <w:marRight w:val="0"/>
              <w:marTop w:val="0"/>
              <w:marBottom w:val="0"/>
              <w:divBdr>
                <w:top w:val="none" w:sz="0" w:space="0" w:color="auto"/>
                <w:left w:val="none" w:sz="0" w:space="0" w:color="auto"/>
                <w:bottom w:val="none" w:sz="0" w:space="0" w:color="auto"/>
                <w:right w:val="none" w:sz="0" w:space="0" w:color="auto"/>
              </w:divBdr>
            </w:div>
            <w:div w:id="500121647">
              <w:marLeft w:val="0"/>
              <w:marRight w:val="0"/>
              <w:marTop w:val="0"/>
              <w:marBottom w:val="0"/>
              <w:divBdr>
                <w:top w:val="none" w:sz="0" w:space="0" w:color="auto"/>
                <w:left w:val="none" w:sz="0" w:space="0" w:color="auto"/>
                <w:bottom w:val="none" w:sz="0" w:space="0" w:color="auto"/>
                <w:right w:val="none" w:sz="0" w:space="0" w:color="auto"/>
              </w:divBdr>
            </w:div>
            <w:div w:id="50012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9">
      <w:marLeft w:val="0"/>
      <w:marRight w:val="0"/>
      <w:marTop w:val="0"/>
      <w:marBottom w:val="0"/>
      <w:divBdr>
        <w:top w:val="none" w:sz="0" w:space="0" w:color="auto"/>
        <w:left w:val="none" w:sz="0" w:space="0" w:color="auto"/>
        <w:bottom w:val="none" w:sz="0" w:space="0" w:color="auto"/>
        <w:right w:val="none" w:sz="0" w:space="0" w:color="auto"/>
      </w:divBdr>
      <w:divsChild>
        <w:div w:id="500121654">
          <w:marLeft w:val="0"/>
          <w:marRight w:val="0"/>
          <w:marTop w:val="0"/>
          <w:marBottom w:val="0"/>
          <w:divBdr>
            <w:top w:val="none" w:sz="0" w:space="0" w:color="auto"/>
            <w:left w:val="none" w:sz="0" w:space="0" w:color="auto"/>
            <w:bottom w:val="none" w:sz="0" w:space="0" w:color="auto"/>
            <w:right w:val="none" w:sz="0" w:space="0" w:color="auto"/>
          </w:divBdr>
          <w:divsChild>
            <w:div w:id="500121537">
              <w:marLeft w:val="0"/>
              <w:marRight w:val="0"/>
              <w:marTop w:val="0"/>
              <w:marBottom w:val="0"/>
              <w:divBdr>
                <w:top w:val="none" w:sz="0" w:space="0" w:color="auto"/>
                <w:left w:val="none" w:sz="0" w:space="0" w:color="auto"/>
                <w:bottom w:val="none" w:sz="0" w:space="0" w:color="auto"/>
                <w:right w:val="none" w:sz="0" w:space="0" w:color="auto"/>
              </w:divBdr>
            </w:div>
            <w:div w:id="500121556">
              <w:marLeft w:val="0"/>
              <w:marRight w:val="0"/>
              <w:marTop w:val="0"/>
              <w:marBottom w:val="0"/>
              <w:divBdr>
                <w:top w:val="none" w:sz="0" w:space="0" w:color="auto"/>
                <w:left w:val="none" w:sz="0" w:space="0" w:color="auto"/>
                <w:bottom w:val="none" w:sz="0" w:space="0" w:color="auto"/>
                <w:right w:val="none" w:sz="0" w:space="0" w:color="auto"/>
              </w:divBdr>
            </w:div>
            <w:div w:id="500121557">
              <w:marLeft w:val="0"/>
              <w:marRight w:val="0"/>
              <w:marTop w:val="0"/>
              <w:marBottom w:val="0"/>
              <w:divBdr>
                <w:top w:val="none" w:sz="0" w:space="0" w:color="auto"/>
                <w:left w:val="none" w:sz="0" w:space="0" w:color="auto"/>
                <w:bottom w:val="none" w:sz="0" w:space="0" w:color="auto"/>
                <w:right w:val="none" w:sz="0" w:space="0" w:color="auto"/>
              </w:divBdr>
            </w:div>
            <w:div w:id="500121566">
              <w:marLeft w:val="0"/>
              <w:marRight w:val="0"/>
              <w:marTop w:val="0"/>
              <w:marBottom w:val="0"/>
              <w:divBdr>
                <w:top w:val="none" w:sz="0" w:space="0" w:color="auto"/>
                <w:left w:val="none" w:sz="0" w:space="0" w:color="auto"/>
                <w:bottom w:val="none" w:sz="0" w:space="0" w:color="auto"/>
                <w:right w:val="none" w:sz="0" w:space="0" w:color="auto"/>
              </w:divBdr>
            </w:div>
            <w:div w:id="500121665">
              <w:marLeft w:val="0"/>
              <w:marRight w:val="0"/>
              <w:marTop w:val="0"/>
              <w:marBottom w:val="0"/>
              <w:divBdr>
                <w:top w:val="none" w:sz="0" w:space="0" w:color="auto"/>
                <w:left w:val="none" w:sz="0" w:space="0" w:color="auto"/>
                <w:bottom w:val="none" w:sz="0" w:space="0" w:color="auto"/>
                <w:right w:val="none" w:sz="0" w:space="0" w:color="auto"/>
              </w:divBdr>
            </w:div>
            <w:div w:id="500121687">
              <w:marLeft w:val="0"/>
              <w:marRight w:val="0"/>
              <w:marTop w:val="0"/>
              <w:marBottom w:val="0"/>
              <w:divBdr>
                <w:top w:val="none" w:sz="0" w:space="0" w:color="auto"/>
                <w:left w:val="none" w:sz="0" w:space="0" w:color="auto"/>
                <w:bottom w:val="none" w:sz="0" w:space="0" w:color="auto"/>
                <w:right w:val="none" w:sz="0" w:space="0" w:color="auto"/>
              </w:divBdr>
            </w:div>
            <w:div w:id="5001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0">
      <w:marLeft w:val="0"/>
      <w:marRight w:val="0"/>
      <w:marTop w:val="0"/>
      <w:marBottom w:val="0"/>
      <w:divBdr>
        <w:top w:val="none" w:sz="0" w:space="0" w:color="auto"/>
        <w:left w:val="none" w:sz="0" w:space="0" w:color="auto"/>
        <w:bottom w:val="none" w:sz="0" w:space="0" w:color="auto"/>
        <w:right w:val="none" w:sz="0" w:space="0" w:color="auto"/>
      </w:divBdr>
      <w:divsChild>
        <w:div w:id="500121735">
          <w:marLeft w:val="0"/>
          <w:marRight w:val="0"/>
          <w:marTop w:val="0"/>
          <w:marBottom w:val="0"/>
          <w:divBdr>
            <w:top w:val="none" w:sz="0" w:space="0" w:color="auto"/>
            <w:left w:val="none" w:sz="0" w:space="0" w:color="auto"/>
            <w:bottom w:val="none" w:sz="0" w:space="0" w:color="auto"/>
            <w:right w:val="none" w:sz="0" w:space="0" w:color="auto"/>
          </w:divBdr>
          <w:divsChild>
            <w:div w:id="5001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6">
      <w:marLeft w:val="0"/>
      <w:marRight w:val="0"/>
      <w:marTop w:val="0"/>
      <w:marBottom w:val="0"/>
      <w:divBdr>
        <w:top w:val="none" w:sz="0" w:space="0" w:color="auto"/>
        <w:left w:val="none" w:sz="0" w:space="0" w:color="auto"/>
        <w:bottom w:val="none" w:sz="0" w:space="0" w:color="auto"/>
        <w:right w:val="none" w:sz="0" w:space="0" w:color="auto"/>
      </w:divBdr>
      <w:divsChild>
        <w:div w:id="500121709">
          <w:marLeft w:val="0"/>
          <w:marRight w:val="0"/>
          <w:marTop w:val="0"/>
          <w:marBottom w:val="0"/>
          <w:divBdr>
            <w:top w:val="none" w:sz="0" w:space="0" w:color="auto"/>
            <w:left w:val="none" w:sz="0" w:space="0" w:color="auto"/>
            <w:bottom w:val="none" w:sz="0" w:space="0" w:color="auto"/>
            <w:right w:val="none" w:sz="0" w:space="0" w:color="auto"/>
          </w:divBdr>
          <w:divsChild>
            <w:div w:id="5001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1">
      <w:marLeft w:val="0"/>
      <w:marRight w:val="0"/>
      <w:marTop w:val="0"/>
      <w:marBottom w:val="0"/>
      <w:divBdr>
        <w:top w:val="none" w:sz="0" w:space="0" w:color="auto"/>
        <w:left w:val="none" w:sz="0" w:space="0" w:color="auto"/>
        <w:bottom w:val="none" w:sz="0" w:space="0" w:color="auto"/>
        <w:right w:val="none" w:sz="0" w:space="0" w:color="auto"/>
      </w:divBdr>
      <w:divsChild>
        <w:div w:id="500121705">
          <w:marLeft w:val="0"/>
          <w:marRight w:val="0"/>
          <w:marTop w:val="0"/>
          <w:marBottom w:val="0"/>
          <w:divBdr>
            <w:top w:val="none" w:sz="0" w:space="0" w:color="auto"/>
            <w:left w:val="none" w:sz="0" w:space="0" w:color="auto"/>
            <w:bottom w:val="none" w:sz="0" w:space="0" w:color="auto"/>
            <w:right w:val="none" w:sz="0" w:space="0" w:color="auto"/>
          </w:divBdr>
          <w:divsChild>
            <w:div w:id="50012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9">
      <w:marLeft w:val="0"/>
      <w:marRight w:val="0"/>
      <w:marTop w:val="0"/>
      <w:marBottom w:val="0"/>
      <w:divBdr>
        <w:top w:val="none" w:sz="0" w:space="0" w:color="auto"/>
        <w:left w:val="none" w:sz="0" w:space="0" w:color="auto"/>
        <w:bottom w:val="none" w:sz="0" w:space="0" w:color="auto"/>
        <w:right w:val="none" w:sz="0" w:space="0" w:color="auto"/>
      </w:divBdr>
      <w:divsChild>
        <w:div w:id="500121432">
          <w:marLeft w:val="0"/>
          <w:marRight w:val="0"/>
          <w:marTop w:val="0"/>
          <w:marBottom w:val="0"/>
          <w:divBdr>
            <w:top w:val="none" w:sz="0" w:space="0" w:color="auto"/>
            <w:left w:val="none" w:sz="0" w:space="0" w:color="auto"/>
            <w:bottom w:val="none" w:sz="0" w:space="0" w:color="auto"/>
            <w:right w:val="none" w:sz="0" w:space="0" w:color="auto"/>
          </w:divBdr>
        </w:div>
        <w:div w:id="500121442">
          <w:marLeft w:val="0"/>
          <w:marRight w:val="0"/>
          <w:marTop w:val="0"/>
          <w:marBottom w:val="0"/>
          <w:divBdr>
            <w:top w:val="none" w:sz="0" w:space="0" w:color="auto"/>
            <w:left w:val="none" w:sz="0" w:space="0" w:color="auto"/>
            <w:bottom w:val="none" w:sz="0" w:space="0" w:color="auto"/>
            <w:right w:val="none" w:sz="0" w:space="0" w:color="auto"/>
          </w:divBdr>
        </w:div>
        <w:div w:id="500121485">
          <w:marLeft w:val="0"/>
          <w:marRight w:val="0"/>
          <w:marTop w:val="0"/>
          <w:marBottom w:val="0"/>
          <w:divBdr>
            <w:top w:val="none" w:sz="0" w:space="0" w:color="auto"/>
            <w:left w:val="none" w:sz="0" w:space="0" w:color="auto"/>
            <w:bottom w:val="none" w:sz="0" w:space="0" w:color="auto"/>
            <w:right w:val="none" w:sz="0" w:space="0" w:color="auto"/>
          </w:divBdr>
        </w:div>
        <w:div w:id="500121576">
          <w:marLeft w:val="0"/>
          <w:marRight w:val="0"/>
          <w:marTop w:val="0"/>
          <w:marBottom w:val="0"/>
          <w:divBdr>
            <w:top w:val="none" w:sz="0" w:space="0" w:color="auto"/>
            <w:left w:val="none" w:sz="0" w:space="0" w:color="auto"/>
            <w:bottom w:val="none" w:sz="0" w:space="0" w:color="auto"/>
            <w:right w:val="none" w:sz="0" w:space="0" w:color="auto"/>
          </w:divBdr>
        </w:div>
        <w:div w:id="500121667">
          <w:marLeft w:val="0"/>
          <w:marRight w:val="0"/>
          <w:marTop w:val="0"/>
          <w:marBottom w:val="0"/>
          <w:divBdr>
            <w:top w:val="none" w:sz="0" w:space="0" w:color="auto"/>
            <w:left w:val="none" w:sz="0" w:space="0" w:color="auto"/>
            <w:bottom w:val="none" w:sz="0" w:space="0" w:color="auto"/>
            <w:right w:val="none" w:sz="0" w:space="0" w:color="auto"/>
          </w:divBdr>
        </w:div>
        <w:div w:id="500121715">
          <w:marLeft w:val="0"/>
          <w:marRight w:val="0"/>
          <w:marTop w:val="0"/>
          <w:marBottom w:val="0"/>
          <w:divBdr>
            <w:top w:val="none" w:sz="0" w:space="0" w:color="auto"/>
            <w:left w:val="none" w:sz="0" w:space="0" w:color="auto"/>
            <w:bottom w:val="none" w:sz="0" w:space="0" w:color="auto"/>
            <w:right w:val="none" w:sz="0" w:space="0" w:color="auto"/>
          </w:divBdr>
        </w:div>
      </w:divsChild>
    </w:div>
    <w:div w:id="500121627">
      <w:marLeft w:val="0"/>
      <w:marRight w:val="0"/>
      <w:marTop w:val="0"/>
      <w:marBottom w:val="0"/>
      <w:divBdr>
        <w:top w:val="none" w:sz="0" w:space="0" w:color="auto"/>
        <w:left w:val="none" w:sz="0" w:space="0" w:color="auto"/>
        <w:bottom w:val="none" w:sz="0" w:space="0" w:color="auto"/>
        <w:right w:val="none" w:sz="0" w:space="0" w:color="auto"/>
      </w:divBdr>
      <w:divsChild>
        <w:div w:id="500121445">
          <w:marLeft w:val="0"/>
          <w:marRight w:val="0"/>
          <w:marTop w:val="0"/>
          <w:marBottom w:val="0"/>
          <w:divBdr>
            <w:top w:val="none" w:sz="0" w:space="0" w:color="auto"/>
            <w:left w:val="none" w:sz="0" w:space="0" w:color="auto"/>
            <w:bottom w:val="none" w:sz="0" w:space="0" w:color="auto"/>
            <w:right w:val="none" w:sz="0" w:space="0" w:color="auto"/>
          </w:divBdr>
        </w:div>
        <w:div w:id="500121461">
          <w:marLeft w:val="0"/>
          <w:marRight w:val="0"/>
          <w:marTop w:val="0"/>
          <w:marBottom w:val="0"/>
          <w:divBdr>
            <w:top w:val="none" w:sz="0" w:space="0" w:color="auto"/>
            <w:left w:val="none" w:sz="0" w:space="0" w:color="auto"/>
            <w:bottom w:val="none" w:sz="0" w:space="0" w:color="auto"/>
            <w:right w:val="none" w:sz="0" w:space="0" w:color="auto"/>
          </w:divBdr>
        </w:div>
        <w:div w:id="500121471">
          <w:marLeft w:val="0"/>
          <w:marRight w:val="0"/>
          <w:marTop w:val="0"/>
          <w:marBottom w:val="0"/>
          <w:divBdr>
            <w:top w:val="none" w:sz="0" w:space="0" w:color="auto"/>
            <w:left w:val="none" w:sz="0" w:space="0" w:color="auto"/>
            <w:bottom w:val="none" w:sz="0" w:space="0" w:color="auto"/>
            <w:right w:val="none" w:sz="0" w:space="0" w:color="auto"/>
          </w:divBdr>
        </w:div>
        <w:div w:id="500121501">
          <w:marLeft w:val="0"/>
          <w:marRight w:val="0"/>
          <w:marTop w:val="0"/>
          <w:marBottom w:val="0"/>
          <w:divBdr>
            <w:top w:val="none" w:sz="0" w:space="0" w:color="auto"/>
            <w:left w:val="none" w:sz="0" w:space="0" w:color="auto"/>
            <w:bottom w:val="none" w:sz="0" w:space="0" w:color="auto"/>
            <w:right w:val="none" w:sz="0" w:space="0" w:color="auto"/>
          </w:divBdr>
        </w:div>
        <w:div w:id="500121514">
          <w:marLeft w:val="0"/>
          <w:marRight w:val="0"/>
          <w:marTop w:val="0"/>
          <w:marBottom w:val="0"/>
          <w:divBdr>
            <w:top w:val="none" w:sz="0" w:space="0" w:color="auto"/>
            <w:left w:val="none" w:sz="0" w:space="0" w:color="auto"/>
            <w:bottom w:val="none" w:sz="0" w:space="0" w:color="auto"/>
            <w:right w:val="none" w:sz="0" w:space="0" w:color="auto"/>
          </w:divBdr>
        </w:div>
        <w:div w:id="500121521">
          <w:marLeft w:val="0"/>
          <w:marRight w:val="0"/>
          <w:marTop w:val="0"/>
          <w:marBottom w:val="0"/>
          <w:divBdr>
            <w:top w:val="none" w:sz="0" w:space="0" w:color="auto"/>
            <w:left w:val="none" w:sz="0" w:space="0" w:color="auto"/>
            <w:bottom w:val="none" w:sz="0" w:space="0" w:color="auto"/>
            <w:right w:val="none" w:sz="0" w:space="0" w:color="auto"/>
          </w:divBdr>
        </w:div>
        <w:div w:id="500121530">
          <w:marLeft w:val="0"/>
          <w:marRight w:val="0"/>
          <w:marTop w:val="0"/>
          <w:marBottom w:val="0"/>
          <w:divBdr>
            <w:top w:val="none" w:sz="0" w:space="0" w:color="auto"/>
            <w:left w:val="none" w:sz="0" w:space="0" w:color="auto"/>
            <w:bottom w:val="none" w:sz="0" w:space="0" w:color="auto"/>
            <w:right w:val="none" w:sz="0" w:space="0" w:color="auto"/>
          </w:divBdr>
        </w:div>
        <w:div w:id="500121538">
          <w:marLeft w:val="0"/>
          <w:marRight w:val="0"/>
          <w:marTop w:val="0"/>
          <w:marBottom w:val="0"/>
          <w:divBdr>
            <w:top w:val="none" w:sz="0" w:space="0" w:color="auto"/>
            <w:left w:val="none" w:sz="0" w:space="0" w:color="auto"/>
            <w:bottom w:val="none" w:sz="0" w:space="0" w:color="auto"/>
            <w:right w:val="none" w:sz="0" w:space="0" w:color="auto"/>
          </w:divBdr>
        </w:div>
        <w:div w:id="500121577">
          <w:marLeft w:val="0"/>
          <w:marRight w:val="0"/>
          <w:marTop w:val="0"/>
          <w:marBottom w:val="0"/>
          <w:divBdr>
            <w:top w:val="none" w:sz="0" w:space="0" w:color="auto"/>
            <w:left w:val="none" w:sz="0" w:space="0" w:color="auto"/>
            <w:bottom w:val="none" w:sz="0" w:space="0" w:color="auto"/>
            <w:right w:val="none" w:sz="0" w:space="0" w:color="auto"/>
          </w:divBdr>
        </w:div>
        <w:div w:id="500121588">
          <w:marLeft w:val="0"/>
          <w:marRight w:val="0"/>
          <w:marTop w:val="0"/>
          <w:marBottom w:val="0"/>
          <w:divBdr>
            <w:top w:val="none" w:sz="0" w:space="0" w:color="auto"/>
            <w:left w:val="none" w:sz="0" w:space="0" w:color="auto"/>
            <w:bottom w:val="none" w:sz="0" w:space="0" w:color="auto"/>
            <w:right w:val="none" w:sz="0" w:space="0" w:color="auto"/>
          </w:divBdr>
        </w:div>
        <w:div w:id="500121596">
          <w:marLeft w:val="0"/>
          <w:marRight w:val="0"/>
          <w:marTop w:val="0"/>
          <w:marBottom w:val="0"/>
          <w:divBdr>
            <w:top w:val="none" w:sz="0" w:space="0" w:color="auto"/>
            <w:left w:val="none" w:sz="0" w:space="0" w:color="auto"/>
            <w:bottom w:val="none" w:sz="0" w:space="0" w:color="auto"/>
            <w:right w:val="none" w:sz="0" w:space="0" w:color="auto"/>
          </w:divBdr>
        </w:div>
        <w:div w:id="500121598">
          <w:marLeft w:val="0"/>
          <w:marRight w:val="0"/>
          <w:marTop w:val="0"/>
          <w:marBottom w:val="0"/>
          <w:divBdr>
            <w:top w:val="none" w:sz="0" w:space="0" w:color="auto"/>
            <w:left w:val="none" w:sz="0" w:space="0" w:color="auto"/>
            <w:bottom w:val="none" w:sz="0" w:space="0" w:color="auto"/>
            <w:right w:val="none" w:sz="0" w:space="0" w:color="auto"/>
          </w:divBdr>
        </w:div>
        <w:div w:id="500121605">
          <w:marLeft w:val="0"/>
          <w:marRight w:val="0"/>
          <w:marTop w:val="0"/>
          <w:marBottom w:val="0"/>
          <w:divBdr>
            <w:top w:val="none" w:sz="0" w:space="0" w:color="auto"/>
            <w:left w:val="none" w:sz="0" w:space="0" w:color="auto"/>
            <w:bottom w:val="none" w:sz="0" w:space="0" w:color="auto"/>
            <w:right w:val="none" w:sz="0" w:space="0" w:color="auto"/>
          </w:divBdr>
        </w:div>
        <w:div w:id="500121644">
          <w:marLeft w:val="0"/>
          <w:marRight w:val="0"/>
          <w:marTop w:val="0"/>
          <w:marBottom w:val="0"/>
          <w:divBdr>
            <w:top w:val="none" w:sz="0" w:space="0" w:color="auto"/>
            <w:left w:val="none" w:sz="0" w:space="0" w:color="auto"/>
            <w:bottom w:val="none" w:sz="0" w:space="0" w:color="auto"/>
            <w:right w:val="none" w:sz="0" w:space="0" w:color="auto"/>
          </w:divBdr>
        </w:div>
        <w:div w:id="500121671">
          <w:marLeft w:val="0"/>
          <w:marRight w:val="0"/>
          <w:marTop w:val="0"/>
          <w:marBottom w:val="0"/>
          <w:divBdr>
            <w:top w:val="none" w:sz="0" w:space="0" w:color="auto"/>
            <w:left w:val="none" w:sz="0" w:space="0" w:color="auto"/>
            <w:bottom w:val="none" w:sz="0" w:space="0" w:color="auto"/>
            <w:right w:val="none" w:sz="0" w:space="0" w:color="auto"/>
          </w:divBdr>
        </w:div>
        <w:div w:id="500121677">
          <w:marLeft w:val="0"/>
          <w:marRight w:val="0"/>
          <w:marTop w:val="0"/>
          <w:marBottom w:val="0"/>
          <w:divBdr>
            <w:top w:val="none" w:sz="0" w:space="0" w:color="auto"/>
            <w:left w:val="none" w:sz="0" w:space="0" w:color="auto"/>
            <w:bottom w:val="none" w:sz="0" w:space="0" w:color="auto"/>
            <w:right w:val="none" w:sz="0" w:space="0" w:color="auto"/>
          </w:divBdr>
        </w:div>
        <w:div w:id="500121679">
          <w:marLeft w:val="0"/>
          <w:marRight w:val="0"/>
          <w:marTop w:val="0"/>
          <w:marBottom w:val="0"/>
          <w:divBdr>
            <w:top w:val="none" w:sz="0" w:space="0" w:color="auto"/>
            <w:left w:val="none" w:sz="0" w:space="0" w:color="auto"/>
            <w:bottom w:val="none" w:sz="0" w:space="0" w:color="auto"/>
            <w:right w:val="none" w:sz="0" w:space="0" w:color="auto"/>
          </w:divBdr>
        </w:div>
        <w:div w:id="500121690">
          <w:marLeft w:val="0"/>
          <w:marRight w:val="0"/>
          <w:marTop w:val="0"/>
          <w:marBottom w:val="0"/>
          <w:divBdr>
            <w:top w:val="none" w:sz="0" w:space="0" w:color="auto"/>
            <w:left w:val="none" w:sz="0" w:space="0" w:color="auto"/>
            <w:bottom w:val="none" w:sz="0" w:space="0" w:color="auto"/>
            <w:right w:val="none" w:sz="0" w:space="0" w:color="auto"/>
          </w:divBdr>
        </w:div>
        <w:div w:id="500121695">
          <w:marLeft w:val="0"/>
          <w:marRight w:val="0"/>
          <w:marTop w:val="0"/>
          <w:marBottom w:val="0"/>
          <w:divBdr>
            <w:top w:val="none" w:sz="0" w:space="0" w:color="auto"/>
            <w:left w:val="none" w:sz="0" w:space="0" w:color="auto"/>
            <w:bottom w:val="none" w:sz="0" w:space="0" w:color="auto"/>
            <w:right w:val="none" w:sz="0" w:space="0" w:color="auto"/>
          </w:divBdr>
        </w:div>
        <w:div w:id="500121702">
          <w:marLeft w:val="0"/>
          <w:marRight w:val="0"/>
          <w:marTop w:val="0"/>
          <w:marBottom w:val="0"/>
          <w:divBdr>
            <w:top w:val="none" w:sz="0" w:space="0" w:color="auto"/>
            <w:left w:val="none" w:sz="0" w:space="0" w:color="auto"/>
            <w:bottom w:val="none" w:sz="0" w:space="0" w:color="auto"/>
            <w:right w:val="none" w:sz="0" w:space="0" w:color="auto"/>
          </w:divBdr>
        </w:div>
        <w:div w:id="500121707">
          <w:marLeft w:val="0"/>
          <w:marRight w:val="0"/>
          <w:marTop w:val="0"/>
          <w:marBottom w:val="0"/>
          <w:divBdr>
            <w:top w:val="none" w:sz="0" w:space="0" w:color="auto"/>
            <w:left w:val="none" w:sz="0" w:space="0" w:color="auto"/>
            <w:bottom w:val="none" w:sz="0" w:space="0" w:color="auto"/>
            <w:right w:val="none" w:sz="0" w:space="0" w:color="auto"/>
          </w:divBdr>
        </w:div>
        <w:div w:id="500121722">
          <w:marLeft w:val="0"/>
          <w:marRight w:val="0"/>
          <w:marTop w:val="0"/>
          <w:marBottom w:val="0"/>
          <w:divBdr>
            <w:top w:val="none" w:sz="0" w:space="0" w:color="auto"/>
            <w:left w:val="none" w:sz="0" w:space="0" w:color="auto"/>
            <w:bottom w:val="none" w:sz="0" w:space="0" w:color="auto"/>
            <w:right w:val="none" w:sz="0" w:space="0" w:color="auto"/>
          </w:divBdr>
        </w:div>
        <w:div w:id="500121723">
          <w:marLeft w:val="0"/>
          <w:marRight w:val="0"/>
          <w:marTop w:val="0"/>
          <w:marBottom w:val="0"/>
          <w:divBdr>
            <w:top w:val="none" w:sz="0" w:space="0" w:color="auto"/>
            <w:left w:val="none" w:sz="0" w:space="0" w:color="auto"/>
            <w:bottom w:val="none" w:sz="0" w:space="0" w:color="auto"/>
            <w:right w:val="none" w:sz="0" w:space="0" w:color="auto"/>
          </w:divBdr>
        </w:div>
        <w:div w:id="500121726">
          <w:marLeft w:val="0"/>
          <w:marRight w:val="0"/>
          <w:marTop w:val="0"/>
          <w:marBottom w:val="0"/>
          <w:divBdr>
            <w:top w:val="none" w:sz="0" w:space="0" w:color="auto"/>
            <w:left w:val="none" w:sz="0" w:space="0" w:color="auto"/>
            <w:bottom w:val="none" w:sz="0" w:space="0" w:color="auto"/>
            <w:right w:val="none" w:sz="0" w:space="0" w:color="auto"/>
          </w:divBdr>
        </w:div>
        <w:div w:id="500121742">
          <w:marLeft w:val="0"/>
          <w:marRight w:val="0"/>
          <w:marTop w:val="0"/>
          <w:marBottom w:val="0"/>
          <w:divBdr>
            <w:top w:val="none" w:sz="0" w:space="0" w:color="auto"/>
            <w:left w:val="none" w:sz="0" w:space="0" w:color="auto"/>
            <w:bottom w:val="none" w:sz="0" w:space="0" w:color="auto"/>
            <w:right w:val="none" w:sz="0" w:space="0" w:color="auto"/>
          </w:divBdr>
        </w:div>
      </w:divsChild>
    </w:div>
    <w:div w:id="500121628">
      <w:marLeft w:val="0"/>
      <w:marRight w:val="0"/>
      <w:marTop w:val="0"/>
      <w:marBottom w:val="0"/>
      <w:divBdr>
        <w:top w:val="none" w:sz="0" w:space="0" w:color="auto"/>
        <w:left w:val="none" w:sz="0" w:space="0" w:color="auto"/>
        <w:bottom w:val="none" w:sz="0" w:space="0" w:color="auto"/>
        <w:right w:val="none" w:sz="0" w:space="0" w:color="auto"/>
      </w:divBdr>
      <w:divsChild>
        <w:div w:id="500121503">
          <w:marLeft w:val="0"/>
          <w:marRight w:val="0"/>
          <w:marTop w:val="0"/>
          <w:marBottom w:val="0"/>
          <w:divBdr>
            <w:top w:val="none" w:sz="0" w:space="0" w:color="auto"/>
            <w:left w:val="none" w:sz="0" w:space="0" w:color="auto"/>
            <w:bottom w:val="none" w:sz="0" w:space="0" w:color="auto"/>
            <w:right w:val="none" w:sz="0" w:space="0" w:color="auto"/>
          </w:divBdr>
          <w:divsChild>
            <w:div w:id="500121508">
              <w:marLeft w:val="0"/>
              <w:marRight w:val="0"/>
              <w:marTop w:val="0"/>
              <w:marBottom w:val="0"/>
              <w:divBdr>
                <w:top w:val="none" w:sz="0" w:space="0" w:color="auto"/>
                <w:left w:val="none" w:sz="0" w:space="0" w:color="auto"/>
                <w:bottom w:val="none" w:sz="0" w:space="0" w:color="auto"/>
                <w:right w:val="none" w:sz="0" w:space="0" w:color="auto"/>
              </w:divBdr>
            </w:div>
            <w:div w:id="500121511">
              <w:marLeft w:val="0"/>
              <w:marRight w:val="0"/>
              <w:marTop w:val="0"/>
              <w:marBottom w:val="0"/>
              <w:divBdr>
                <w:top w:val="none" w:sz="0" w:space="0" w:color="auto"/>
                <w:left w:val="none" w:sz="0" w:space="0" w:color="auto"/>
                <w:bottom w:val="none" w:sz="0" w:space="0" w:color="auto"/>
                <w:right w:val="none" w:sz="0" w:space="0" w:color="auto"/>
              </w:divBdr>
            </w:div>
            <w:div w:id="500121542">
              <w:marLeft w:val="0"/>
              <w:marRight w:val="0"/>
              <w:marTop w:val="0"/>
              <w:marBottom w:val="0"/>
              <w:divBdr>
                <w:top w:val="none" w:sz="0" w:space="0" w:color="auto"/>
                <w:left w:val="none" w:sz="0" w:space="0" w:color="auto"/>
                <w:bottom w:val="none" w:sz="0" w:space="0" w:color="auto"/>
                <w:right w:val="none" w:sz="0" w:space="0" w:color="auto"/>
              </w:divBdr>
            </w:div>
            <w:div w:id="500121549">
              <w:marLeft w:val="0"/>
              <w:marRight w:val="0"/>
              <w:marTop w:val="0"/>
              <w:marBottom w:val="0"/>
              <w:divBdr>
                <w:top w:val="none" w:sz="0" w:space="0" w:color="auto"/>
                <w:left w:val="none" w:sz="0" w:space="0" w:color="auto"/>
                <w:bottom w:val="none" w:sz="0" w:space="0" w:color="auto"/>
                <w:right w:val="none" w:sz="0" w:space="0" w:color="auto"/>
              </w:divBdr>
            </w:div>
            <w:div w:id="500121555">
              <w:marLeft w:val="0"/>
              <w:marRight w:val="0"/>
              <w:marTop w:val="0"/>
              <w:marBottom w:val="0"/>
              <w:divBdr>
                <w:top w:val="none" w:sz="0" w:space="0" w:color="auto"/>
                <w:left w:val="none" w:sz="0" w:space="0" w:color="auto"/>
                <w:bottom w:val="none" w:sz="0" w:space="0" w:color="auto"/>
                <w:right w:val="none" w:sz="0" w:space="0" w:color="auto"/>
              </w:divBdr>
            </w:div>
            <w:div w:id="500121629">
              <w:marLeft w:val="0"/>
              <w:marRight w:val="0"/>
              <w:marTop w:val="0"/>
              <w:marBottom w:val="0"/>
              <w:divBdr>
                <w:top w:val="none" w:sz="0" w:space="0" w:color="auto"/>
                <w:left w:val="none" w:sz="0" w:space="0" w:color="auto"/>
                <w:bottom w:val="none" w:sz="0" w:space="0" w:color="auto"/>
                <w:right w:val="none" w:sz="0" w:space="0" w:color="auto"/>
              </w:divBdr>
            </w:div>
            <w:div w:id="500121650">
              <w:marLeft w:val="0"/>
              <w:marRight w:val="0"/>
              <w:marTop w:val="0"/>
              <w:marBottom w:val="0"/>
              <w:divBdr>
                <w:top w:val="none" w:sz="0" w:space="0" w:color="auto"/>
                <w:left w:val="none" w:sz="0" w:space="0" w:color="auto"/>
                <w:bottom w:val="none" w:sz="0" w:space="0" w:color="auto"/>
                <w:right w:val="none" w:sz="0" w:space="0" w:color="auto"/>
              </w:divBdr>
            </w:div>
            <w:div w:id="500121670">
              <w:marLeft w:val="0"/>
              <w:marRight w:val="0"/>
              <w:marTop w:val="0"/>
              <w:marBottom w:val="0"/>
              <w:divBdr>
                <w:top w:val="none" w:sz="0" w:space="0" w:color="auto"/>
                <w:left w:val="none" w:sz="0" w:space="0" w:color="auto"/>
                <w:bottom w:val="none" w:sz="0" w:space="0" w:color="auto"/>
                <w:right w:val="none" w:sz="0" w:space="0" w:color="auto"/>
              </w:divBdr>
            </w:div>
            <w:div w:id="5001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42">
      <w:marLeft w:val="0"/>
      <w:marRight w:val="0"/>
      <w:marTop w:val="0"/>
      <w:marBottom w:val="0"/>
      <w:divBdr>
        <w:top w:val="none" w:sz="0" w:space="0" w:color="auto"/>
        <w:left w:val="none" w:sz="0" w:space="0" w:color="auto"/>
        <w:bottom w:val="none" w:sz="0" w:space="0" w:color="auto"/>
        <w:right w:val="none" w:sz="0" w:space="0" w:color="auto"/>
      </w:divBdr>
      <w:divsChild>
        <w:div w:id="500121500">
          <w:marLeft w:val="0"/>
          <w:marRight w:val="0"/>
          <w:marTop w:val="0"/>
          <w:marBottom w:val="0"/>
          <w:divBdr>
            <w:top w:val="none" w:sz="0" w:space="0" w:color="auto"/>
            <w:left w:val="none" w:sz="0" w:space="0" w:color="auto"/>
            <w:bottom w:val="none" w:sz="0" w:space="0" w:color="auto"/>
            <w:right w:val="none" w:sz="0" w:space="0" w:color="auto"/>
          </w:divBdr>
        </w:div>
      </w:divsChild>
    </w:div>
    <w:div w:id="500121646">
      <w:marLeft w:val="0"/>
      <w:marRight w:val="0"/>
      <w:marTop w:val="0"/>
      <w:marBottom w:val="0"/>
      <w:divBdr>
        <w:top w:val="none" w:sz="0" w:space="0" w:color="auto"/>
        <w:left w:val="none" w:sz="0" w:space="0" w:color="auto"/>
        <w:bottom w:val="none" w:sz="0" w:space="0" w:color="auto"/>
        <w:right w:val="none" w:sz="0" w:space="0" w:color="auto"/>
      </w:divBdr>
      <w:divsChild>
        <w:div w:id="500121567">
          <w:marLeft w:val="0"/>
          <w:marRight w:val="0"/>
          <w:marTop w:val="0"/>
          <w:marBottom w:val="0"/>
          <w:divBdr>
            <w:top w:val="none" w:sz="0" w:space="0" w:color="auto"/>
            <w:left w:val="none" w:sz="0" w:space="0" w:color="auto"/>
            <w:bottom w:val="none" w:sz="0" w:space="0" w:color="auto"/>
            <w:right w:val="none" w:sz="0" w:space="0" w:color="auto"/>
          </w:divBdr>
          <w:divsChild>
            <w:div w:id="500121465">
              <w:marLeft w:val="0"/>
              <w:marRight w:val="0"/>
              <w:marTop w:val="0"/>
              <w:marBottom w:val="0"/>
              <w:divBdr>
                <w:top w:val="none" w:sz="0" w:space="0" w:color="auto"/>
                <w:left w:val="none" w:sz="0" w:space="0" w:color="auto"/>
                <w:bottom w:val="none" w:sz="0" w:space="0" w:color="auto"/>
                <w:right w:val="none" w:sz="0" w:space="0" w:color="auto"/>
              </w:divBdr>
            </w:div>
            <w:div w:id="500121466">
              <w:marLeft w:val="0"/>
              <w:marRight w:val="0"/>
              <w:marTop w:val="0"/>
              <w:marBottom w:val="0"/>
              <w:divBdr>
                <w:top w:val="none" w:sz="0" w:space="0" w:color="auto"/>
                <w:left w:val="none" w:sz="0" w:space="0" w:color="auto"/>
                <w:bottom w:val="none" w:sz="0" w:space="0" w:color="auto"/>
                <w:right w:val="none" w:sz="0" w:space="0" w:color="auto"/>
              </w:divBdr>
            </w:div>
            <w:div w:id="500121487">
              <w:marLeft w:val="0"/>
              <w:marRight w:val="0"/>
              <w:marTop w:val="0"/>
              <w:marBottom w:val="0"/>
              <w:divBdr>
                <w:top w:val="none" w:sz="0" w:space="0" w:color="auto"/>
                <w:left w:val="none" w:sz="0" w:space="0" w:color="auto"/>
                <w:bottom w:val="none" w:sz="0" w:space="0" w:color="auto"/>
                <w:right w:val="none" w:sz="0" w:space="0" w:color="auto"/>
              </w:divBdr>
            </w:div>
            <w:div w:id="500121505">
              <w:marLeft w:val="0"/>
              <w:marRight w:val="0"/>
              <w:marTop w:val="0"/>
              <w:marBottom w:val="0"/>
              <w:divBdr>
                <w:top w:val="none" w:sz="0" w:space="0" w:color="auto"/>
                <w:left w:val="none" w:sz="0" w:space="0" w:color="auto"/>
                <w:bottom w:val="none" w:sz="0" w:space="0" w:color="auto"/>
                <w:right w:val="none" w:sz="0" w:space="0" w:color="auto"/>
              </w:divBdr>
            </w:div>
            <w:div w:id="500121520">
              <w:marLeft w:val="0"/>
              <w:marRight w:val="0"/>
              <w:marTop w:val="0"/>
              <w:marBottom w:val="0"/>
              <w:divBdr>
                <w:top w:val="none" w:sz="0" w:space="0" w:color="auto"/>
                <w:left w:val="none" w:sz="0" w:space="0" w:color="auto"/>
                <w:bottom w:val="none" w:sz="0" w:space="0" w:color="auto"/>
                <w:right w:val="none" w:sz="0" w:space="0" w:color="auto"/>
              </w:divBdr>
            </w:div>
            <w:div w:id="500121525">
              <w:marLeft w:val="0"/>
              <w:marRight w:val="0"/>
              <w:marTop w:val="0"/>
              <w:marBottom w:val="0"/>
              <w:divBdr>
                <w:top w:val="none" w:sz="0" w:space="0" w:color="auto"/>
                <w:left w:val="none" w:sz="0" w:space="0" w:color="auto"/>
                <w:bottom w:val="none" w:sz="0" w:space="0" w:color="auto"/>
                <w:right w:val="none" w:sz="0" w:space="0" w:color="auto"/>
              </w:divBdr>
            </w:div>
            <w:div w:id="500121649">
              <w:marLeft w:val="0"/>
              <w:marRight w:val="0"/>
              <w:marTop w:val="0"/>
              <w:marBottom w:val="0"/>
              <w:divBdr>
                <w:top w:val="none" w:sz="0" w:space="0" w:color="auto"/>
                <w:left w:val="none" w:sz="0" w:space="0" w:color="auto"/>
                <w:bottom w:val="none" w:sz="0" w:space="0" w:color="auto"/>
                <w:right w:val="none" w:sz="0" w:space="0" w:color="auto"/>
              </w:divBdr>
            </w:div>
            <w:div w:id="500121651">
              <w:marLeft w:val="0"/>
              <w:marRight w:val="0"/>
              <w:marTop w:val="0"/>
              <w:marBottom w:val="0"/>
              <w:divBdr>
                <w:top w:val="none" w:sz="0" w:space="0" w:color="auto"/>
                <w:left w:val="none" w:sz="0" w:space="0" w:color="auto"/>
                <w:bottom w:val="none" w:sz="0" w:space="0" w:color="auto"/>
                <w:right w:val="none" w:sz="0" w:space="0" w:color="auto"/>
              </w:divBdr>
            </w:div>
            <w:div w:id="50012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2">
      <w:marLeft w:val="0"/>
      <w:marRight w:val="0"/>
      <w:marTop w:val="0"/>
      <w:marBottom w:val="0"/>
      <w:divBdr>
        <w:top w:val="none" w:sz="0" w:space="0" w:color="auto"/>
        <w:left w:val="none" w:sz="0" w:space="0" w:color="auto"/>
        <w:bottom w:val="none" w:sz="0" w:space="0" w:color="auto"/>
        <w:right w:val="none" w:sz="0" w:space="0" w:color="auto"/>
      </w:divBdr>
      <w:divsChild>
        <w:div w:id="500121730">
          <w:marLeft w:val="0"/>
          <w:marRight w:val="0"/>
          <w:marTop w:val="0"/>
          <w:marBottom w:val="0"/>
          <w:divBdr>
            <w:top w:val="none" w:sz="0" w:space="0" w:color="auto"/>
            <w:left w:val="none" w:sz="0" w:space="0" w:color="auto"/>
            <w:bottom w:val="none" w:sz="0" w:space="0" w:color="auto"/>
            <w:right w:val="none" w:sz="0" w:space="0" w:color="auto"/>
          </w:divBdr>
          <w:divsChild>
            <w:div w:id="500121480">
              <w:marLeft w:val="0"/>
              <w:marRight w:val="0"/>
              <w:marTop w:val="0"/>
              <w:marBottom w:val="0"/>
              <w:divBdr>
                <w:top w:val="none" w:sz="0" w:space="0" w:color="auto"/>
                <w:left w:val="none" w:sz="0" w:space="0" w:color="auto"/>
                <w:bottom w:val="none" w:sz="0" w:space="0" w:color="auto"/>
                <w:right w:val="none" w:sz="0" w:space="0" w:color="auto"/>
              </w:divBdr>
            </w:div>
            <w:div w:id="500121502">
              <w:marLeft w:val="0"/>
              <w:marRight w:val="0"/>
              <w:marTop w:val="0"/>
              <w:marBottom w:val="0"/>
              <w:divBdr>
                <w:top w:val="none" w:sz="0" w:space="0" w:color="auto"/>
                <w:left w:val="none" w:sz="0" w:space="0" w:color="auto"/>
                <w:bottom w:val="none" w:sz="0" w:space="0" w:color="auto"/>
                <w:right w:val="none" w:sz="0" w:space="0" w:color="auto"/>
              </w:divBdr>
            </w:div>
            <w:div w:id="50012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3">
      <w:marLeft w:val="0"/>
      <w:marRight w:val="0"/>
      <w:marTop w:val="0"/>
      <w:marBottom w:val="0"/>
      <w:divBdr>
        <w:top w:val="none" w:sz="0" w:space="0" w:color="auto"/>
        <w:left w:val="none" w:sz="0" w:space="0" w:color="auto"/>
        <w:bottom w:val="none" w:sz="0" w:space="0" w:color="auto"/>
        <w:right w:val="none" w:sz="0" w:space="0" w:color="auto"/>
      </w:divBdr>
      <w:divsChild>
        <w:div w:id="500121496">
          <w:marLeft w:val="0"/>
          <w:marRight w:val="0"/>
          <w:marTop w:val="0"/>
          <w:marBottom w:val="0"/>
          <w:divBdr>
            <w:top w:val="none" w:sz="0" w:space="0" w:color="auto"/>
            <w:left w:val="none" w:sz="0" w:space="0" w:color="auto"/>
            <w:bottom w:val="none" w:sz="0" w:space="0" w:color="auto"/>
            <w:right w:val="none" w:sz="0" w:space="0" w:color="auto"/>
          </w:divBdr>
          <w:divsChild>
            <w:div w:id="500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9">
      <w:marLeft w:val="0"/>
      <w:marRight w:val="0"/>
      <w:marTop w:val="0"/>
      <w:marBottom w:val="0"/>
      <w:divBdr>
        <w:top w:val="none" w:sz="0" w:space="0" w:color="auto"/>
        <w:left w:val="none" w:sz="0" w:space="0" w:color="auto"/>
        <w:bottom w:val="none" w:sz="0" w:space="0" w:color="auto"/>
        <w:right w:val="none" w:sz="0" w:space="0" w:color="auto"/>
      </w:divBdr>
      <w:divsChild>
        <w:div w:id="500121708">
          <w:marLeft w:val="0"/>
          <w:marRight w:val="0"/>
          <w:marTop w:val="0"/>
          <w:marBottom w:val="0"/>
          <w:divBdr>
            <w:top w:val="none" w:sz="0" w:space="0" w:color="auto"/>
            <w:left w:val="none" w:sz="0" w:space="0" w:color="auto"/>
            <w:bottom w:val="none" w:sz="0" w:space="0" w:color="auto"/>
            <w:right w:val="none" w:sz="0" w:space="0" w:color="auto"/>
          </w:divBdr>
          <w:divsChild>
            <w:div w:id="50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6">
      <w:marLeft w:val="0"/>
      <w:marRight w:val="0"/>
      <w:marTop w:val="0"/>
      <w:marBottom w:val="0"/>
      <w:divBdr>
        <w:top w:val="none" w:sz="0" w:space="0" w:color="auto"/>
        <w:left w:val="none" w:sz="0" w:space="0" w:color="auto"/>
        <w:bottom w:val="none" w:sz="0" w:space="0" w:color="auto"/>
        <w:right w:val="none" w:sz="0" w:space="0" w:color="auto"/>
      </w:divBdr>
      <w:divsChild>
        <w:div w:id="500121484">
          <w:marLeft w:val="0"/>
          <w:marRight w:val="0"/>
          <w:marTop w:val="0"/>
          <w:marBottom w:val="0"/>
          <w:divBdr>
            <w:top w:val="none" w:sz="0" w:space="0" w:color="auto"/>
            <w:left w:val="none" w:sz="0" w:space="0" w:color="auto"/>
            <w:bottom w:val="none" w:sz="0" w:space="0" w:color="auto"/>
            <w:right w:val="none" w:sz="0" w:space="0" w:color="auto"/>
          </w:divBdr>
          <w:divsChild>
            <w:div w:id="500121491">
              <w:marLeft w:val="0"/>
              <w:marRight w:val="0"/>
              <w:marTop w:val="0"/>
              <w:marBottom w:val="0"/>
              <w:divBdr>
                <w:top w:val="none" w:sz="0" w:space="0" w:color="auto"/>
                <w:left w:val="none" w:sz="0" w:space="0" w:color="auto"/>
                <w:bottom w:val="none" w:sz="0" w:space="0" w:color="auto"/>
                <w:right w:val="none" w:sz="0" w:space="0" w:color="auto"/>
              </w:divBdr>
            </w:div>
            <w:div w:id="500121558">
              <w:marLeft w:val="0"/>
              <w:marRight w:val="0"/>
              <w:marTop w:val="0"/>
              <w:marBottom w:val="0"/>
              <w:divBdr>
                <w:top w:val="none" w:sz="0" w:space="0" w:color="auto"/>
                <w:left w:val="none" w:sz="0" w:space="0" w:color="auto"/>
                <w:bottom w:val="none" w:sz="0" w:space="0" w:color="auto"/>
                <w:right w:val="none" w:sz="0" w:space="0" w:color="auto"/>
              </w:divBdr>
            </w:div>
            <w:div w:id="5001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9">
      <w:marLeft w:val="0"/>
      <w:marRight w:val="0"/>
      <w:marTop w:val="0"/>
      <w:marBottom w:val="0"/>
      <w:divBdr>
        <w:top w:val="none" w:sz="0" w:space="0" w:color="auto"/>
        <w:left w:val="none" w:sz="0" w:space="0" w:color="auto"/>
        <w:bottom w:val="none" w:sz="0" w:space="0" w:color="auto"/>
        <w:right w:val="none" w:sz="0" w:space="0" w:color="auto"/>
      </w:divBdr>
      <w:divsChild>
        <w:div w:id="500121582">
          <w:marLeft w:val="0"/>
          <w:marRight w:val="0"/>
          <w:marTop w:val="0"/>
          <w:marBottom w:val="0"/>
          <w:divBdr>
            <w:top w:val="none" w:sz="0" w:space="0" w:color="auto"/>
            <w:left w:val="none" w:sz="0" w:space="0" w:color="auto"/>
            <w:bottom w:val="none" w:sz="0" w:space="0" w:color="auto"/>
            <w:right w:val="none" w:sz="0" w:space="0" w:color="auto"/>
          </w:divBdr>
          <w:divsChild>
            <w:div w:id="50012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73">
      <w:marLeft w:val="0"/>
      <w:marRight w:val="0"/>
      <w:marTop w:val="0"/>
      <w:marBottom w:val="0"/>
      <w:divBdr>
        <w:top w:val="none" w:sz="0" w:space="0" w:color="auto"/>
        <w:left w:val="none" w:sz="0" w:space="0" w:color="auto"/>
        <w:bottom w:val="none" w:sz="0" w:space="0" w:color="auto"/>
        <w:right w:val="none" w:sz="0" w:space="0" w:color="auto"/>
      </w:divBdr>
      <w:divsChild>
        <w:div w:id="500121572">
          <w:marLeft w:val="0"/>
          <w:marRight w:val="0"/>
          <w:marTop w:val="0"/>
          <w:marBottom w:val="0"/>
          <w:divBdr>
            <w:top w:val="none" w:sz="0" w:space="0" w:color="auto"/>
            <w:left w:val="none" w:sz="0" w:space="0" w:color="auto"/>
            <w:bottom w:val="none" w:sz="0" w:space="0" w:color="auto"/>
            <w:right w:val="none" w:sz="0" w:space="0" w:color="auto"/>
          </w:divBdr>
          <w:divsChild>
            <w:div w:id="5001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01">
      <w:marLeft w:val="0"/>
      <w:marRight w:val="0"/>
      <w:marTop w:val="0"/>
      <w:marBottom w:val="0"/>
      <w:divBdr>
        <w:top w:val="none" w:sz="0" w:space="0" w:color="auto"/>
        <w:left w:val="none" w:sz="0" w:space="0" w:color="auto"/>
        <w:bottom w:val="none" w:sz="0" w:space="0" w:color="auto"/>
        <w:right w:val="none" w:sz="0" w:space="0" w:color="auto"/>
      </w:divBdr>
      <w:divsChild>
        <w:div w:id="500121631">
          <w:marLeft w:val="0"/>
          <w:marRight w:val="0"/>
          <w:marTop w:val="0"/>
          <w:marBottom w:val="0"/>
          <w:divBdr>
            <w:top w:val="none" w:sz="0" w:space="0" w:color="auto"/>
            <w:left w:val="none" w:sz="0" w:space="0" w:color="auto"/>
            <w:bottom w:val="none" w:sz="0" w:space="0" w:color="auto"/>
            <w:right w:val="none" w:sz="0" w:space="0" w:color="auto"/>
          </w:divBdr>
          <w:divsChild>
            <w:div w:id="5001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24">
      <w:marLeft w:val="0"/>
      <w:marRight w:val="0"/>
      <w:marTop w:val="0"/>
      <w:marBottom w:val="0"/>
      <w:divBdr>
        <w:top w:val="none" w:sz="0" w:space="0" w:color="auto"/>
        <w:left w:val="none" w:sz="0" w:space="0" w:color="auto"/>
        <w:bottom w:val="none" w:sz="0" w:space="0" w:color="auto"/>
        <w:right w:val="none" w:sz="0" w:space="0" w:color="auto"/>
      </w:divBdr>
      <w:divsChild>
        <w:div w:id="500121675">
          <w:marLeft w:val="0"/>
          <w:marRight w:val="0"/>
          <w:marTop w:val="0"/>
          <w:marBottom w:val="0"/>
          <w:divBdr>
            <w:top w:val="none" w:sz="0" w:space="0" w:color="auto"/>
            <w:left w:val="none" w:sz="0" w:space="0" w:color="auto"/>
            <w:bottom w:val="none" w:sz="0" w:space="0" w:color="auto"/>
            <w:right w:val="none" w:sz="0" w:space="0" w:color="auto"/>
          </w:divBdr>
          <w:divsChild>
            <w:div w:id="500121463">
              <w:marLeft w:val="0"/>
              <w:marRight w:val="0"/>
              <w:marTop w:val="0"/>
              <w:marBottom w:val="0"/>
              <w:divBdr>
                <w:top w:val="none" w:sz="0" w:space="0" w:color="auto"/>
                <w:left w:val="none" w:sz="0" w:space="0" w:color="auto"/>
                <w:bottom w:val="none" w:sz="0" w:space="0" w:color="auto"/>
                <w:right w:val="none" w:sz="0" w:space="0" w:color="auto"/>
              </w:divBdr>
            </w:div>
            <w:div w:id="500121498">
              <w:marLeft w:val="0"/>
              <w:marRight w:val="0"/>
              <w:marTop w:val="0"/>
              <w:marBottom w:val="0"/>
              <w:divBdr>
                <w:top w:val="none" w:sz="0" w:space="0" w:color="auto"/>
                <w:left w:val="none" w:sz="0" w:space="0" w:color="auto"/>
                <w:bottom w:val="none" w:sz="0" w:space="0" w:color="auto"/>
                <w:right w:val="none" w:sz="0" w:space="0" w:color="auto"/>
              </w:divBdr>
            </w:div>
            <w:div w:id="500121515">
              <w:marLeft w:val="0"/>
              <w:marRight w:val="0"/>
              <w:marTop w:val="0"/>
              <w:marBottom w:val="0"/>
              <w:divBdr>
                <w:top w:val="none" w:sz="0" w:space="0" w:color="auto"/>
                <w:left w:val="none" w:sz="0" w:space="0" w:color="auto"/>
                <w:bottom w:val="none" w:sz="0" w:space="0" w:color="auto"/>
                <w:right w:val="none" w:sz="0" w:space="0" w:color="auto"/>
              </w:divBdr>
            </w:div>
            <w:div w:id="500121636">
              <w:marLeft w:val="0"/>
              <w:marRight w:val="0"/>
              <w:marTop w:val="0"/>
              <w:marBottom w:val="0"/>
              <w:divBdr>
                <w:top w:val="none" w:sz="0" w:space="0" w:color="auto"/>
                <w:left w:val="none" w:sz="0" w:space="0" w:color="auto"/>
                <w:bottom w:val="none" w:sz="0" w:space="0" w:color="auto"/>
                <w:right w:val="none" w:sz="0" w:space="0" w:color="auto"/>
              </w:divBdr>
            </w:div>
            <w:div w:id="500121658">
              <w:marLeft w:val="0"/>
              <w:marRight w:val="0"/>
              <w:marTop w:val="0"/>
              <w:marBottom w:val="0"/>
              <w:divBdr>
                <w:top w:val="none" w:sz="0" w:space="0" w:color="auto"/>
                <w:left w:val="none" w:sz="0" w:space="0" w:color="auto"/>
                <w:bottom w:val="none" w:sz="0" w:space="0" w:color="auto"/>
                <w:right w:val="none" w:sz="0" w:space="0" w:color="auto"/>
              </w:divBdr>
            </w:div>
            <w:div w:id="500121662">
              <w:marLeft w:val="0"/>
              <w:marRight w:val="0"/>
              <w:marTop w:val="0"/>
              <w:marBottom w:val="0"/>
              <w:divBdr>
                <w:top w:val="none" w:sz="0" w:space="0" w:color="auto"/>
                <w:left w:val="none" w:sz="0" w:space="0" w:color="auto"/>
                <w:bottom w:val="none" w:sz="0" w:space="0" w:color="auto"/>
                <w:right w:val="none" w:sz="0" w:space="0" w:color="auto"/>
              </w:divBdr>
            </w:div>
            <w:div w:id="500121668">
              <w:marLeft w:val="0"/>
              <w:marRight w:val="0"/>
              <w:marTop w:val="0"/>
              <w:marBottom w:val="0"/>
              <w:divBdr>
                <w:top w:val="none" w:sz="0" w:space="0" w:color="auto"/>
                <w:left w:val="none" w:sz="0" w:space="0" w:color="auto"/>
                <w:bottom w:val="none" w:sz="0" w:space="0" w:color="auto"/>
                <w:right w:val="none" w:sz="0" w:space="0" w:color="auto"/>
              </w:divBdr>
            </w:div>
            <w:div w:id="500121714">
              <w:marLeft w:val="0"/>
              <w:marRight w:val="0"/>
              <w:marTop w:val="0"/>
              <w:marBottom w:val="0"/>
              <w:divBdr>
                <w:top w:val="none" w:sz="0" w:space="0" w:color="auto"/>
                <w:left w:val="none" w:sz="0" w:space="0" w:color="auto"/>
                <w:bottom w:val="none" w:sz="0" w:space="0" w:color="auto"/>
                <w:right w:val="none" w:sz="0" w:space="0" w:color="auto"/>
              </w:divBdr>
            </w:div>
            <w:div w:id="500121718">
              <w:marLeft w:val="0"/>
              <w:marRight w:val="0"/>
              <w:marTop w:val="0"/>
              <w:marBottom w:val="0"/>
              <w:divBdr>
                <w:top w:val="none" w:sz="0" w:space="0" w:color="auto"/>
                <w:left w:val="none" w:sz="0" w:space="0" w:color="auto"/>
                <w:bottom w:val="none" w:sz="0" w:space="0" w:color="auto"/>
                <w:right w:val="none" w:sz="0" w:space="0" w:color="auto"/>
              </w:divBdr>
            </w:div>
            <w:div w:id="5001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31">
      <w:marLeft w:val="0"/>
      <w:marRight w:val="0"/>
      <w:marTop w:val="0"/>
      <w:marBottom w:val="0"/>
      <w:divBdr>
        <w:top w:val="none" w:sz="0" w:space="0" w:color="auto"/>
        <w:left w:val="none" w:sz="0" w:space="0" w:color="auto"/>
        <w:bottom w:val="none" w:sz="0" w:space="0" w:color="auto"/>
        <w:right w:val="none" w:sz="0" w:space="0" w:color="auto"/>
      </w:divBdr>
      <w:divsChild>
        <w:div w:id="500121524">
          <w:marLeft w:val="0"/>
          <w:marRight w:val="0"/>
          <w:marTop w:val="0"/>
          <w:marBottom w:val="0"/>
          <w:divBdr>
            <w:top w:val="none" w:sz="0" w:space="0" w:color="auto"/>
            <w:left w:val="none" w:sz="0" w:space="0" w:color="auto"/>
            <w:bottom w:val="none" w:sz="0" w:space="0" w:color="auto"/>
            <w:right w:val="none" w:sz="0" w:space="0" w:color="auto"/>
          </w:divBdr>
          <w:divsChild>
            <w:div w:id="500121570">
              <w:marLeft w:val="0"/>
              <w:marRight w:val="0"/>
              <w:marTop w:val="0"/>
              <w:marBottom w:val="0"/>
              <w:divBdr>
                <w:top w:val="none" w:sz="0" w:space="0" w:color="auto"/>
                <w:left w:val="none" w:sz="0" w:space="0" w:color="auto"/>
                <w:bottom w:val="none" w:sz="0" w:space="0" w:color="auto"/>
                <w:right w:val="none" w:sz="0" w:space="0" w:color="auto"/>
              </w:divBdr>
            </w:div>
            <w:div w:id="500121637">
              <w:marLeft w:val="0"/>
              <w:marRight w:val="0"/>
              <w:marTop w:val="0"/>
              <w:marBottom w:val="0"/>
              <w:divBdr>
                <w:top w:val="none" w:sz="0" w:space="0" w:color="auto"/>
                <w:left w:val="none" w:sz="0" w:space="0" w:color="auto"/>
                <w:bottom w:val="none" w:sz="0" w:space="0" w:color="auto"/>
                <w:right w:val="none" w:sz="0" w:space="0" w:color="auto"/>
              </w:divBdr>
            </w:div>
            <w:div w:id="50012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46">
      <w:marLeft w:val="0"/>
      <w:marRight w:val="0"/>
      <w:marTop w:val="0"/>
      <w:marBottom w:val="0"/>
      <w:divBdr>
        <w:top w:val="none" w:sz="0" w:space="0" w:color="auto"/>
        <w:left w:val="none" w:sz="0" w:space="0" w:color="auto"/>
        <w:bottom w:val="none" w:sz="0" w:space="0" w:color="auto"/>
        <w:right w:val="none" w:sz="0" w:space="0" w:color="auto"/>
      </w:divBdr>
    </w:div>
    <w:div w:id="500121747">
      <w:marLeft w:val="0"/>
      <w:marRight w:val="0"/>
      <w:marTop w:val="0"/>
      <w:marBottom w:val="0"/>
      <w:divBdr>
        <w:top w:val="none" w:sz="0" w:space="0" w:color="auto"/>
        <w:left w:val="none" w:sz="0" w:space="0" w:color="auto"/>
        <w:bottom w:val="none" w:sz="0" w:space="0" w:color="auto"/>
        <w:right w:val="none" w:sz="0" w:space="0" w:color="auto"/>
      </w:divBdr>
    </w:div>
    <w:div w:id="500121748">
      <w:marLeft w:val="0"/>
      <w:marRight w:val="0"/>
      <w:marTop w:val="0"/>
      <w:marBottom w:val="0"/>
      <w:divBdr>
        <w:top w:val="none" w:sz="0" w:space="0" w:color="auto"/>
        <w:left w:val="none" w:sz="0" w:space="0" w:color="auto"/>
        <w:bottom w:val="none" w:sz="0" w:space="0" w:color="auto"/>
        <w:right w:val="none" w:sz="0" w:space="0" w:color="auto"/>
      </w:divBdr>
    </w:div>
    <w:div w:id="500121749">
      <w:marLeft w:val="0"/>
      <w:marRight w:val="0"/>
      <w:marTop w:val="0"/>
      <w:marBottom w:val="0"/>
      <w:divBdr>
        <w:top w:val="none" w:sz="0" w:space="0" w:color="auto"/>
        <w:left w:val="none" w:sz="0" w:space="0" w:color="auto"/>
        <w:bottom w:val="none" w:sz="0" w:space="0" w:color="auto"/>
        <w:right w:val="none" w:sz="0" w:space="0" w:color="auto"/>
      </w:divBdr>
    </w:div>
    <w:div w:id="563103190">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360"/>
          <w:marRight w:val="0"/>
          <w:marTop w:val="115"/>
          <w:marBottom w:val="38"/>
          <w:divBdr>
            <w:top w:val="none" w:sz="0" w:space="0" w:color="auto"/>
            <w:left w:val="none" w:sz="0" w:space="0" w:color="auto"/>
            <w:bottom w:val="none" w:sz="0" w:space="0" w:color="auto"/>
            <w:right w:val="none" w:sz="0" w:space="0" w:color="auto"/>
          </w:divBdr>
        </w:div>
      </w:divsChild>
    </w:div>
    <w:div w:id="623073534">
      <w:bodyDiv w:val="1"/>
      <w:marLeft w:val="0"/>
      <w:marRight w:val="0"/>
      <w:marTop w:val="0"/>
      <w:marBottom w:val="0"/>
      <w:divBdr>
        <w:top w:val="none" w:sz="0" w:space="0" w:color="auto"/>
        <w:left w:val="none" w:sz="0" w:space="0" w:color="auto"/>
        <w:bottom w:val="none" w:sz="0" w:space="0" w:color="auto"/>
        <w:right w:val="none" w:sz="0" w:space="0" w:color="auto"/>
      </w:divBdr>
    </w:div>
    <w:div w:id="899244807">
      <w:bodyDiv w:val="1"/>
      <w:marLeft w:val="0"/>
      <w:marRight w:val="0"/>
      <w:marTop w:val="0"/>
      <w:marBottom w:val="0"/>
      <w:divBdr>
        <w:top w:val="none" w:sz="0" w:space="0" w:color="auto"/>
        <w:left w:val="none" w:sz="0" w:space="0" w:color="auto"/>
        <w:bottom w:val="none" w:sz="0" w:space="0" w:color="auto"/>
        <w:right w:val="none" w:sz="0" w:space="0" w:color="auto"/>
      </w:divBdr>
      <w:divsChild>
        <w:div w:id="1933471021">
          <w:marLeft w:val="360"/>
          <w:marRight w:val="0"/>
          <w:marTop w:val="115"/>
          <w:marBottom w:val="38"/>
          <w:divBdr>
            <w:top w:val="none" w:sz="0" w:space="0" w:color="auto"/>
            <w:left w:val="none" w:sz="0" w:space="0" w:color="auto"/>
            <w:bottom w:val="none" w:sz="0" w:space="0" w:color="auto"/>
            <w:right w:val="none" w:sz="0" w:space="0" w:color="auto"/>
          </w:divBdr>
        </w:div>
        <w:div w:id="1974215667">
          <w:marLeft w:val="360"/>
          <w:marRight w:val="0"/>
          <w:marTop w:val="115"/>
          <w:marBottom w:val="38"/>
          <w:divBdr>
            <w:top w:val="none" w:sz="0" w:space="0" w:color="auto"/>
            <w:left w:val="none" w:sz="0" w:space="0" w:color="auto"/>
            <w:bottom w:val="none" w:sz="0" w:space="0" w:color="auto"/>
            <w:right w:val="none" w:sz="0" w:space="0" w:color="auto"/>
          </w:divBdr>
        </w:div>
        <w:div w:id="713578303">
          <w:marLeft w:val="360"/>
          <w:marRight w:val="0"/>
          <w:marTop w:val="115"/>
          <w:marBottom w:val="38"/>
          <w:divBdr>
            <w:top w:val="none" w:sz="0" w:space="0" w:color="auto"/>
            <w:left w:val="none" w:sz="0" w:space="0" w:color="auto"/>
            <w:bottom w:val="none" w:sz="0" w:space="0" w:color="auto"/>
            <w:right w:val="none" w:sz="0" w:space="0" w:color="auto"/>
          </w:divBdr>
        </w:div>
      </w:divsChild>
    </w:div>
    <w:div w:id="912542564">
      <w:bodyDiv w:val="1"/>
      <w:marLeft w:val="0"/>
      <w:marRight w:val="0"/>
      <w:marTop w:val="0"/>
      <w:marBottom w:val="0"/>
      <w:divBdr>
        <w:top w:val="none" w:sz="0" w:space="0" w:color="auto"/>
        <w:left w:val="none" w:sz="0" w:space="0" w:color="auto"/>
        <w:bottom w:val="none" w:sz="0" w:space="0" w:color="auto"/>
        <w:right w:val="none" w:sz="0" w:space="0" w:color="auto"/>
      </w:divBdr>
      <w:divsChild>
        <w:div w:id="1072389075">
          <w:marLeft w:val="360"/>
          <w:marRight w:val="0"/>
          <w:marTop w:val="101"/>
          <w:marBottom w:val="34"/>
          <w:divBdr>
            <w:top w:val="none" w:sz="0" w:space="0" w:color="auto"/>
            <w:left w:val="none" w:sz="0" w:space="0" w:color="auto"/>
            <w:bottom w:val="none" w:sz="0" w:space="0" w:color="auto"/>
            <w:right w:val="none" w:sz="0" w:space="0" w:color="auto"/>
          </w:divBdr>
        </w:div>
        <w:div w:id="1444154651">
          <w:marLeft w:val="734"/>
          <w:marRight w:val="0"/>
          <w:marTop w:val="86"/>
          <w:marBottom w:val="29"/>
          <w:divBdr>
            <w:top w:val="none" w:sz="0" w:space="0" w:color="auto"/>
            <w:left w:val="none" w:sz="0" w:space="0" w:color="auto"/>
            <w:bottom w:val="none" w:sz="0" w:space="0" w:color="auto"/>
            <w:right w:val="none" w:sz="0" w:space="0" w:color="auto"/>
          </w:divBdr>
        </w:div>
        <w:div w:id="1080448530">
          <w:marLeft w:val="734"/>
          <w:marRight w:val="0"/>
          <w:marTop w:val="86"/>
          <w:marBottom w:val="29"/>
          <w:divBdr>
            <w:top w:val="none" w:sz="0" w:space="0" w:color="auto"/>
            <w:left w:val="none" w:sz="0" w:space="0" w:color="auto"/>
            <w:bottom w:val="none" w:sz="0" w:space="0" w:color="auto"/>
            <w:right w:val="none" w:sz="0" w:space="0" w:color="auto"/>
          </w:divBdr>
        </w:div>
        <w:div w:id="214509672">
          <w:marLeft w:val="734"/>
          <w:marRight w:val="0"/>
          <w:marTop w:val="86"/>
          <w:marBottom w:val="29"/>
          <w:divBdr>
            <w:top w:val="none" w:sz="0" w:space="0" w:color="auto"/>
            <w:left w:val="none" w:sz="0" w:space="0" w:color="auto"/>
            <w:bottom w:val="none" w:sz="0" w:space="0" w:color="auto"/>
            <w:right w:val="none" w:sz="0" w:space="0" w:color="auto"/>
          </w:divBdr>
        </w:div>
        <w:div w:id="878396256">
          <w:marLeft w:val="734"/>
          <w:marRight w:val="0"/>
          <w:marTop w:val="86"/>
          <w:marBottom w:val="29"/>
          <w:divBdr>
            <w:top w:val="none" w:sz="0" w:space="0" w:color="auto"/>
            <w:left w:val="none" w:sz="0" w:space="0" w:color="auto"/>
            <w:bottom w:val="none" w:sz="0" w:space="0" w:color="auto"/>
            <w:right w:val="none" w:sz="0" w:space="0" w:color="auto"/>
          </w:divBdr>
        </w:div>
        <w:div w:id="1493526667">
          <w:marLeft w:val="360"/>
          <w:marRight w:val="0"/>
          <w:marTop w:val="101"/>
          <w:marBottom w:val="34"/>
          <w:divBdr>
            <w:top w:val="none" w:sz="0" w:space="0" w:color="auto"/>
            <w:left w:val="none" w:sz="0" w:space="0" w:color="auto"/>
            <w:bottom w:val="none" w:sz="0" w:space="0" w:color="auto"/>
            <w:right w:val="none" w:sz="0" w:space="0" w:color="auto"/>
          </w:divBdr>
        </w:div>
      </w:divsChild>
    </w:div>
    <w:div w:id="1070074683">
      <w:bodyDiv w:val="1"/>
      <w:marLeft w:val="0"/>
      <w:marRight w:val="0"/>
      <w:marTop w:val="0"/>
      <w:marBottom w:val="0"/>
      <w:divBdr>
        <w:top w:val="none" w:sz="0" w:space="0" w:color="auto"/>
        <w:left w:val="none" w:sz="0" w:space="0" w:color="auto"/>
        <w:bottom w:val="none" w:sz="0" w:space="0" w:color="auto"/>
        <w:right w:val="none" w:sz="0" w:space="0" w:color="auto"/>
      </w:divBdr>
    </w:div>
    <w:div w:id="1259948476">
      <w:bodyDiv w:val="1"/>
      <w:marLeft w:val="0"/>
      <w:marRight w:val="0"/>
      <w:marTop w:val="0"/>
      <w:marBottom w:val="0"/>
      <w:divBdr>
        <w:top w:val="none" w:sz="0" w:space="0" w:color="auto"/>
        <w:left w:val="none" w:sz="0" w:space="0" w:color="auto"/>
        <w:bottom w:val="none" w:sz="0" w:space="0" w:color="auto"/>
        <w:right w:val="none" w:sz="0" w:space="0" w:color="auto"/>
      </w:divBdr>
    </w:div>
    <w:div w:id="1405178298">
      <w:bodyDiv w:val="1"/>
      <w:marLeft w:val="0"/>
      <w:marRight w:val="0"/>
      <w:marTop w:val="0"/>
      <w:marBottom w:val="0"/>
      <w:divBdr>
        <w:top w:val="none" w:sz="0" w:space="0" w:color="auto"/>
        <w:left w:val="none" w:sz="0" w:space="0" w:color="auto"/>
        <w:bottom w:val="none" w:sz="0" w:space="0" w:color="auto"/>
        <w:right w:val="none" w:sz="0" w:space="0" w:color="auto"/>
      </w:divBdr>
      <w:divsChild>
        <w:div w:id="1733187930">
          <w:marLeft w:val="360"/>
          <w:marRight w:val="0"/>
          <w:marTop w:val="115"/>
          <w:marBottom w:val="38"/>
          <w:divBdr>
            <w:top w:val="none" w:sz="0" w:space="0" w:color="auto"/>
            <w:left w:val="none" w:sz="0" w:space="0" w:color="auto"/>
            <w:bottom w:val="none" w:sz="0" w:space="0" w:color="auto"/>
            <w:right w:val="none" w:sz="0" w:space="0" w:color="auto"/>
          </w:divBdr>
        </w:div>
        <w:div w:id="2086028513">
          <w:marLeft w:val="360"/>
          <w:marRight w:val="0"/>
          <w:marTop w:val="115"/>
          <w:marBottom w:val="38"/>
          <w:divBdr>
            <w:top w:val="none" w:sz="0" w:space="0" w:color="auto"/>
            <w:left w:val="none" w:sz="0" w:space="0" w:color="auto"/>
            <w:bottom w:val="none" w:sz="0" w:space="0" w:color="auto"/>
            <w:right w:val="none" w:sz="0" w:space="0" w:color="auto"/>
          </w:divBdr>
        </w:div>
        <w:div w:id="213469179">
          <w:marLeft w:val="360"/>
          <w:marRight w:val="0"/>
          <w:marTop w:val="115"/>
          <w:marBottom w:val="38"/>
          <w:divBdr>
            <w:top w:val="none" w:sz="0" w:space="0" w:color="auto"/>
            <w:left w:val="none" w:sz="0" w:space="0" w:color="auto"/>
            <w:bottom w:val="none" w:sz="0" w:space="0" w:color="auto"/>
            <w:right w:val="none" w:sz="0" w:space="0" w:color="auto"/>
          </w:divBdr>
        </w:div>
        <w:div w:id="59834378">
          <w:marLeft w:val="734"/>
          <w:marRight w:val="0"/>
          <w:marTop w:val="86"/>
          <w:marBottom w:val="34"/>
          <w:divBdr>
            <w:top w:val="none" w:sz="0" w:space="0" w:color="auto"/>
            <w:left w:val="none" w:sz="0" w:space="0" w:color="auto"/>
            <w:bottom w:val="none" w:sz="0" w:space="0" w:color="auto"/>
            <w:right w:val="none" w:sz="0" w:space="0" w:color="auto"/>
          </w:divBdr>
        </w:div>
        <w:div w:id="1973709919">
          <w:marLeft w:val="734"/>
          <w:marRight w:val="0"/>
          <w:marTop w:val="86"/>
          <w:marBottom w:val="34"/>
          <w:divBdr>
            <w:top w:val="none" w:sz="0" w:space="0" w:color="auto"/>
            <w:left w:val="none" w:sz="0" w:space="0" w:color="auto"/>
            <w:bottom w:val="none" w:sz="0" w:space="0" w:color="auto"/>
            <w:right w:val="none" w:sz="0" w:space="0" w:color="auto"/>
          </w:divBdr>
        </w:div>
        <w:div w:id="484973172">
          <w:marLeft w:val="734"/>
          <w:marRight w:val="0"/>
          <w:marTop w:val="86"/>
          <w:marBottom w:val="34"/>
          <w:divBdr>
            <w:top w:val="none" w:sz="0" w:space="0" w:color="auto"/>
            <w:left w:val="none" w:sz="0" w:space="0" w:color="auto"/>
            <w:bottom w:val="none" w:sz="0" w:space="0" w:color="auto"/>
            <w:right w:val="none" w:sz="0" w:space="0" w:color="auto"/>
          </w:divBdr>
        </w:div>
        <w:div w:id="1770200251">
          <w:marLeft w:val="734"/>
          <w:marRight w:val="0"/>
          <w:marTop w:val="86"/>
          <w:marBottom w:val="34"/>
          <w:divBdr>
            <w:top w:val="none" w:sz="0" w:space="0" w:color="auto"/>
            <w:left w:val="none" w:sz="0" w:space="0" w:color="auto"/>
            <w:bottom w:val="none" w:sz="0" w:space="0" w:color="auto"/>
            <w:right w:val="none" w:sz="0" w:space="0" w:color="auto"/>
          </w:divBdr>
        </w:div>
      </w:divsChild>
    </w:div>
    <w:div w:id="1599214130">
      <w:bodyDiv w:val="1"/>
      <w:marLeft w:val="0"/>
      <w:marRight w:val="0"/>
      <w:marTop w:val="0"/>
      <w:marBottom w:val="0"/>
      <w:divBdr>
        <w:top w:val="none" w:sz="0" w:space="0" w:color="auto"/>
        <w:left w:val="none" w:sz="0" w:space="0" w:color="auto"/>
        <w:bottom w:val="none" w:sz="0" w:space="0" w:color="auto"/>
        <w:right w:val="none" w:sz="0" w:space="0" w:color="auto"/>
      </w:divBdr>
      <w:divsChild>
        <w:div w:id="114444729">
          <w:marLeft w:val="0"/>
          <w:marRight w:val="0"/>
          <w:marTop w:val="0"/>
          <w:marBottom w:val="0"/>
          <w:divBdr>
            <w:top w:val="none" w:sz="0" w:space="0" w:color="auto"/>
            <w:left w:val="none" w:sz="0" w:space="0" w:color="auto"/>
            <w:bottom w:val="none" w:sz="0" w:space="0" w:color="auto"/>
            <w:right w:val="none" w:sz="0" w:space="0" w:color="auto"/>
          </w:divBdr>
          <w:divsChild>
            <w:div w:id="626937374">
              <w:marLeft w:val="0"/>
              <w:marRight w:val="0"/>
              <w:marTop w:val="0"/>
              <w:marBottom w:val="0"/>
              <w:divBdr>
                <w:top w:val="none" w:sz="0" w:space="0" w:color="auto"/>
                <w:left w:val="none" w:sz="0" w:space="0" w:color="auto"/>
                <w:bottom w:val="none" w:sz="0" w:space="0" w:color="auto"/>
                <w:right w:val="none" w:sz="0" w:space="0" w:color="auto"/>
              </w:divBdr>
              <w:divsChild>
                <w:div w:id="360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4628">
      <w:bodyDiv w:val="1"/>
      <w:marLeft w:val="0"/>
      <w:marRight w:val="0"/>
      <w:marTop w:val="0"/>
      <w:marBottom w:val="0"/>
      <w:divBdr>
        <w:top w:val="none" w:sz="0" w:space="0" w:color="auto"/>
        <w:left w:val="none" w:sz="0" w:space="0" w:color="auto"/>
        <w:bottom w:val="none" w:sz="0" w:space="0" w:color="auto"/>
        <w:right w:val="none" w:sz="0" w:space="0" w:color="auto"/>
      </w:divBdr>
      <w:divsChild>
        <w:div w:id="2033409301">
          <w:marLeft w:val="360"/>
          <w:marRight w:val="0"/>
          <w:marTop w:val="101"/>
          <w:marBottom w:val="34"/>
          <w:divBdr>
            <w:top w:val="none" w:sz="0" w:space="0" w:color="auto"/>
            <w:left w:val="none" w:sz="0" w:space="0" w:color="auto"/>
            <w:bottom w:val="none" w:sz="0" w:space="0" w:color="auto"/>
            <w:right w:val="none" w:sz="0" w:space="0" w:color="auto"/>
          </w:divBdr>
        </w:div>
        <w:div w:id="395131277">
          <w:marLeft w:val="734"/>
          <w:marRight w:val="0"/>
          <w:marTop w:val="86"/>
          <w:marBottom w:val="29"/>
          <w:divBdr>
            <w:top w:val="none" w:sz="0" w:space="0" w:color="auto"/>
            <w:left w:val="none" w:sz="0" w:space="0" w:color="auto"/>
            <w:bottom w:val="none" w:sz="0" w:space="0" w:color="auto"/>
            <w:right w:val="none" w:sz="0" w:space="0" w:color="auto"/>
          </w:divBdr>
        </w:div>
        <w:div w:id="2100711204">
          <w:marLeft w:val="734"/>
          <w:marRight w:val="0"/>
          <w:marTop w:val="86"/>
          <w:marBottom w:val="29"/>
          <w:divBdr>
            <w:top w:val="none" w:sz="0" w:space="0" w:color="auto"/>
            <w:left w:val="none" w:sz="0" w:space="0" w:color="auto"/>
            <w:bottom w:val="none" w:sz="0" w:space="0" w:color="auto"/>
            <w:right w:val="none" w:sz="0" w:space="0" w:color="auto"/>
          </w:divBdr>
        </w:div>
        <w:div w:id="636028357">
          <w:marLeft w:val="734"/>
          <w:marRight w:val="0"/>
          <w:marTop w:val="86"/>
          <w:marBottom w:val="29"/>
          <w:divBdr>
            <w:top w:val="none" w:sz="0" w:space="0" w:color="auto"/>
            <w:left w:val="none" w:sz="0" w:space="0" w:color="auto"/>
            <w:bottom w:val="none" w:sz="0" w:space="0" w:color="auto"/>
            <w:right w:val="none" w:sz="0" w:space="0" w:color="auto"/>
          </w:divBdr>
        </w:div>
        <w:div w:id="1393120454">
          <w:marLeft w:val="734"/>
          <w:marRight w:val="0"/>
          <w:marTop w:val="86"/>
          <w:marBottom w:val="29"/>
          <w:divBdr>
            <w:top w:val="none" w:sz="0" w:space="0" w:color="auto"/>
            <w:left w:val="none" w:sz="0" w:space="0" w:color="auto"/>
            <w:bottom w:val="none" w:sz="0" w:space="0" w:color="auto"/>
            <w:right w:val="none" w:sz="0" w:space="0" w:color="auto"/>
          </w:divBdr>
        </w:div>
        <w:div w:id="1319267585">
          <w:marLeft w:val="360"/>
          <w:marRight w:val="0"/>
          <w:marTop w:val="101"/>
          <w:marBottom w:val="34"/>
          <w:divBdr>
            <w:top w:val="none" w:sz="0" w:space="0" w:color="auto"/>
            <w:left w:val="none" w:sz="0" w:space="0" w:color="auto"/>
            <w:bottom w:val="none" w:sz="0" w:space="0" w:color="auto"/>
            <w:right w:val="none" w:sz="0" w:space="0" w:color="auto"/>
          </w:divBdr>
        </w:div>
      </w:divsChild>
    </w:div>
    <w:div w:id="1939214259">
      <w:bodyDiv w:val="1"/>
      <w:marLeft w:val="0"/>
      <w:marRight w:val="0"/>
      <w:marTop w:val="0"/>
      <w:marBottom w:val="0"/>
      <w:divBdr>
        <w:top w:val="none" w:sz="0" w:space="0" w:color="auto"/>
        <w:left w:val="none" w:sz="0" w:space="0" w:color="auto"/>
        <w:bottom w:val="none" w:sz="0" w:space="0" w:color="auto"/>
        <w:right w:val="none" w:sz="0" w:space="0" w:color="auto"/>
      </w:divBdr>
      <w:divsChild>
        <w:div w:id="450394691">
          <w:marLeft w:val="360"/>
          <w:marRight w:val="0"/>
          <w:marTop w:val="115"/>
          <w:marBottom w:val="38"/>
          <w:divBdr>
            <w:top w:val="none" w:sz="0" w:space="0" w:color="auto"/>
            <w:left w:val="none" w:sz="0" w:space="0" w:color="auto"/>
            <w:bottom w:val="none" w:sz="0" w:space="0" w:color="auto"/>
            <w:right w:val="none" w:sz="0" w:space="0" w:color="auto"/>
          </w:divBdr>
        </w:div>
        <w:div w:id="240216467">
          <w:marLeft w:val="360"/>
          <w:marRight w:val="0"/>
          <w:marTop w:val="115"/>
          <w:marBottom w:val="38"/>
          <w:divBdr>
            <w:top w:val="none" w:sz="0" w:space="0" w:color="auto"/>
            <w:left w:val="none" w:sz="0" w:space="0" w:color="auto"/>
            <w:bottom w:val="none" w:sz="0" w:space="0" w:color="auto"/>
            <w:right w:val="none" w:sz="0" w:space="0" w:color="auto"/>
          </w:divBdr>
        </w:div>
        <w:div w:id="1711882517">
          <w:marLeft w:val="360"/>
          <w:marRight w:val="0"/>
          <w:marTop w:val="115"/>
          <w:marBottom w:val="38"/>
          <w:divBdr>
            <w:top w:val="none" w:sz="0" w:space="0" w:color="auto"/>
            <w:left w:val="none" w:sz="0" w:space="0" w:color="auto"/>
            <w:bottom w:val="none" w:sz="0" w:space="0" w:color="auto"/>
            <w:right w:val="none" w:sz="0" w:space="0" w:color="auto"/>
          </w:divBdr>
        </w:div>
        <w:div w:id="1633976240">
          <w:marLeft w:val="360"/>
          <w:marRight w:val="0"/>
          <w:marTop w:val="115"/>
          <w:marBottom w:val="38"/>
          <w:divBdr>
            <w:top w:val="none" w:sz="0" w:space="0" w:color="auto"/>
            <w:left w:val="none" w:sz="0" w:space="0" w:color="auto"/>
            <w:bottom w:val="none" w:sz="0" w:space="0" w:color="auto"/>
            <w:right w:val="none" w:sz="0" w:space="0" w:color="auto"/>
          </w:divBdr>
        </w:div>
        <w:div w:id="1046103526">
          <w:marLeft w:val="360"/>
          <w:marRight w:val="0"/>
          <w:marTop w:val="115"/>
          <w:marBottom w:val="38"/>
          <w:divBdr>
            <w:top w:val="none" w:sz="0" w:space="0" w:color="auto"/>
            <w:left w:val="none" w:sz="0" w:space="0" w:color="auto"/>
            <w:bottom w:val="none" w:sz="0" w:space="0" w:color="auto"/>
            <w:right w:val="none" w:sz="0" w:space="0" w:color="auto"/>
          </w:divBdr>
        </w:div>
        <w:div w:id="314721671">
          <w:marLeft w:val="360"/>
          <w:marRight w:val="0"/>
          <w:marTop w:val="115"/>
          <w:marBottom w:val="38"/>
          <w:divBdr>
            <w:top w:val="none" w:sz="0" w:space="0" w:color="auto"/>
            <w:left w:val="none" w:sz="0" w:space="0" w:color="auto"/>
            <w:bottom w:val="none" w:sz="0" w:space="0" w:color="auto"/>
            <w:right w:val="none" w:sz="0" w:space="0" w:color="auto"/>
          </w:divBdr>
        </w:div>
      </w:divsChild>
    </w:div>
    <w:div w:id="2028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DCAFD7-D46F-423B-A298-AD871E914747}">
  <ds:schemaRefs>
    <ds:schemaRef ds:uri="http://schemas.microsoft.com/sharepoint/v3/contenttype/forms"/>
  </ds:schemaRefs>
</ds:datastoreItem>
</file>

<file path=customXml/itemProps2.xml><?xml version="1.0" encoding="utf-8"?>
<ds:datastoreItem xmlns:ds="http://schemas.openxmlformats.org/officeDocument/2006/customXml" ds:itemID="{63ACAFC1-A9D0-4578-901F-944F735DD112}">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3.xml><?xml version="1.0" encoding="utf-8"?>
<ds:datastoreItem xmlns:ds="http://schemas.openxmlformats.org/officeDocument/2006/customXml" ds:itemID="{4CF65C98-F8BA-4D3F-884C-9F6B33BE92EF}">
  <ds:schemaRefs>
    <ds:schemaRef ds:uri="http://schemas.openxmlformats.org/officeDocument/2006/bibliography"/>
  </ds:schemaRefs>
</ds:datastoreItem>
</file>

<file path=customXml/itemProps4.xml><?xml version="1.0" encoding="utf-8"?>
<ds:datastoreItem xmlns:ds="http://schemas.openxmlformats.org/officeDocument/2006/customXml" ds:itemID="{29819E57-FA7E-4377-88E0-40F0827D3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724</Words>
  <Characters>4300</Characters>
  <Application>Microsoft Office Word</Application>
  <DocSecurity>0</DocSecurity>
  <Lines>231</Lines>
  <Paragraphs>105</Paragraphs>
  <ScaleCrop>false</ScaleCrop>
  <HeadingPairs>
    <vt:vector size="2" baseType="variant">
      <vt:variant>
        <vt:lpstr>Title</vt:lpstr>
      </vt:variant>
      <vt:variant>
        <vt:i4>1</vt:i4>
      </vt:variant>
    </vt:vector>
  </HeadingPairs>
  <TitlesOfParts>
    <vt:vector size="1" baseType="lpstr">
      <vt:lpstr>Response Template A - Cover Letter and Executive Summary</vt:lpstr>
    </vt:vector>
  </TitlesOfParts>
  <Manager/>
  <Company>California Health Benefit Exchange (Covered California)</Company>
  <LinksUpToDate>false</LinksUpToDate>
  <CharactersWithSpaces>4931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Template A - Cover Letter and Executive Summary</dc:title>
  <dc:subject>Healthcare Evidence Initiative (HEI) 3.0</dc:subject>
  <dc:creator>Covered California</dc:creator>
  <cp:keywords>RFP 2025-06</cp:keywords>
  <dc:description/>
  <cp:lastModifiedBy>Charles DePoy</cp:lastModifiedBy>
  <cp:revision>10</cp:revision>
  <cp:lastPrinted>2020-08-26T17:39:00Z</cp:lastPrinted>
  <dcterms:created xsi:type="dcterms:W3CDTF">2021-02-17T23:44:00Z</dcterms:created>
  <dcterms:modified xsi:type="dcterms:W3CDTF">2025-09-19T22:17:00Z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2025-09-10T01:17:08Z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51d41386-16f1-4cd1-8ab8-329353feb1ac</vt:lpwstr>
  </property>
  <property fmtid="{D5CDD505-2E9C-101B-9397-08002B2CF9AE}" pid="10" name="MSIP_Label_1b8fe692-65eb-452b-9080-c3b135e23679_ContentBits">
    <vt:lpwstr>0</vt:lpwstr>
  </property>
  <property fmtid="{D5CDD505-2E9C-101B-9397-08002B2CF9AE}" pid="11" name="MSIP_Label_1b8fe692-65eb-452b-9080-c3b135e23679_Tag">
    <vt:lpwstr>10, 3, 0, 1</vt:lpwstr>
  </property>
</Properties>
</file>